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EFF" w:rsidRDefault="00D35EFF">
      <w:pPr>
        <w:spacing w:after="0" w:line="240" w:lineRule="auto"/>
        <w:rPr>
          <w:rFonts w:ascii="Tahoma" w:hAnsi="Tahoma" w:cs="Tahoma"/>
        </w:rPr>
      </w:pPr>
    </w:p>
    <w:p w:rsidR="00D35EFF" w:rsidRDefault="00D35EFF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>
        <w:rPr>
          <w:rFonts w:ascii="Tahoma" w:hAnsi="Tahoma" w:cs="Tahoma"/>
          <w:b/>
          <w:smallCaps/>
          <w:sz w:val="36"/>
        </w:rPr>
        <w:t>karta przedmiotu</w:t>
      </w:r>
    </w:p>
    <w:p w:rsidR="00D35EFF" w:rsidRDefault="00D35EFF">
      <w:pPr>
        <w:spacing w:after="0" w:line="240" w:lineRule="auto"/>
        <w:rPr>
          <w:rFonts w:ascii="Tahoma" w:hAnsi="Tahoma" w:cs="Tahoma"/>
        </w:rPr>
      </w:pPr>
    </w:p>
    <w:p w:rsidR="00D35EFF" w:rsidRDefault="00D35EFF">
      <w:pPr>
        <w:pStyle w:val="Punktygwne"/>
        <w:numPr>
          <w:ilvl w:val="0"/>
          <w:numId w:val="3"/>
        </w:numPr>
        <w:spacing w:before="0" w:after="0"/>
        <w:rPr>
          <w:rFonts w:ascii="Tahoma" w:hAnsi="Tahoma" w:cs="Tahoma"/>
        </w:rPr>
      </w:pPr>
      <w:r>
        <w:rPr>
          <w:rFonts w:ascii="Tahoma" w:hAnsi="Tahoma" w:cs="Tahoma"/>
        </w:rPr>
        <w:t>Podstawowe informacje o przedmiocie</w:t>
      </w:r>
    </w:p>
    <w:tbl>
      <w:tblPr>
        <w:tblW w:w="0" w:type="auto"/>
        <w:tblInd w:w="-39" w:type="dxa"/>
        <w:tblLayout w:type="fixed"/>
        <w:tblLook w:val="0000" w:firstRow="0" w:lastRow="0" w:firstColumn="0" w:lastColumn="0" w:noHBand="0" w:noVBand="0"/>
      </w:tblPr>
      <w:tblGrid>
        <w:gridCol w:w="2410"/>
        <w:gridCol w:w="7381"/>
      </w:tblGrid>
      <w:tr w:rsidR="00D35EFF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5EFF" w:rsidRDefault="00D35EFF">
            <w:pPr>
              <w:pStyle w:val="Pytania"/>
              <w:snapToGrid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Nazwa przedmiotu</w:t>
            </w:r>
          </w:p>
        </w:tc>
        <w:tc>
          <w:tcPr>
            <w:tcW w:w="7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EFF" w:rsidRDefault="00650FAD">
            <w:pPr>
              <w:pStyle w:val="Odpowiedzi"/>
              <w:snapToGrid w:val="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Wstęp do tłumaczenia</w:t>
            </w:r>
          </w:p>
        </w:tc>
      </w:tr>
      <w:tr w:rsidR="00650FAD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0FAD" w:rsidRDefault="00650FAD">
            <w:pPr>
              <w:pStyle w:val="Pytania"/>
              <w:snapToGrid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Rocznik studiów</w:t>
            </w:r>
          </w:p>
        </w:tc>
        <w:tc>
          <w:tcPr>
            <w:tcW w:w="7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0FAD" w:rsidRPr="004178BF" w:rsidRDefault="004178BF" w:rsidP="00EB2219">
            <w:pPr>
              <w:pStyle w:val="Odpowiedzi"/>
              <w:snapToGrid w:val="0"/>
              <w:rPr>
                <w:rFonts w:ascii="Tahoma" w:hAnsi="Tahoma" w:cs="Tahoma"/>
                <w:b w:val="0"/>
              </w:rPr>
            </w:pPr>
            <w:r w:rsidRPr="004178BF">
              <w:rPr>
                <w:rFonts w:ascii="Tahoma" w:hAnsi="Tahoma" w:cs="Tahoma"/>
                <w:b w:val="0"/>
              </w:rPr>
              <w:t>202</w:t>
            </w:r>
            <w:r w:rsidR="00EB2219">
              <w:rPr>
                <w:rFonts w:ascii="Tahoma" w:hAnsi="Tahoma" w:cs="Tahoma"/>
                <w:b w:val="0"/>
              </w:rPr>
              <w:t>1</w:t>
            </w:r>
            <w:r w:rsidRPr="004178BF">
              <w:rPr>
                <w:rFonts w:ascii="Tahoma" w:hAnsi="Tahoma" w:cs="Tahoma"/>
                <w:b w:val="0"/>
              </w:rPr>
              <w:t>/202</w:t>
            </w:r>
            <w:r w:rsidR="00EB2219">
              <w:rPr>
                <w:rFonts w:ascii="Tahoma" w:hAnsi="Tahoma" w:cs="Tahoma"/>
                <w:b w:val="0"/>
              </w:rPr>
              <w:t>2</w:t>
            </w:r>
            <w:bookmarkStart w:id="0" w:name="_GoBack"/>
            <w:bookmarkEnd w:id="0"/>
          </w:p>
        </w:tc>
      </w:tr>
      <w:tr w:rsidR="002E5D9B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5D9B" w:rsidRDefault="002E5D9B" w:rsidP="00D310F0">
            <w:pPr>
              <w:pStyle w:val="Pytania"/>
              <w:snapToGrid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5D9B" w:rsidRPr="0054799E" w:rsidRDefault="00BF1C3F" w:rsidP="00D310F0">
            <w:pPr>
              <w:pStyle w:val="Odpowiedzi"/>
              <w:snapToGrid w:val="0"/>
              <w:rPr>
                <w:rFonts w:ascii="Tahoma" w:hAnsi="Tahoma" w:cs="Tahoma"/>
                <w:b w:val="0"/>
                <w:color w:val="FF0000"/>
              </w:rPr>
            </w:pPr>
            <w:r w:rsidRPr="00B76A58">
              <w:rPr>
                <w:rFonts w:ascii="Tahoma" w:hAnsi="Tahoma" w:cs="Tahoma"/>
                <w:b w:val="0"/>
                <w:color w:val="auto"/>
              </w:rPr>
              <w:t>Kolegium Mediów i Komunikacji Społecznej</w:t>
            </w:r>
          </w:p>
        </w:tc>
      </w:tr>
      <w:tr w:rsidR="002E5D9B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5D9B" w:rsidRDefault="002E5D9B">
            <w:pPr>
              <w:pStyle w:val="Pytania"/>
              <w:snapToGrid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Kierunek studiów</w:t>
            </w:r>
          </w:p>
        </w:tc>
        <w:tc>
          <w:tcPr>
            <w:tcW w:w="7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5D9B" w:rsidRDefault="002E5D9B" w:rsidP="00D35EFF">
            <w:pPr>
              <w:pStyle w:val="Odpowiedzi"/>
              <w:snapToGrid w:val="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Filologia angielska</w:t>
            </w:r>
          </w:p>
        </w:tc>
      </w:tr>
      <w:tr w:rsidR="002E5D9B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5D9B" w:rsidRDefault="002E5D9B">
            <w:pPr>
              <w:pStyle w:val="Pytania"/>
              <w:snapToGrid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5D9B" w:rsidRDefault="002E5D9B" w:rsidP="00D35EFF">
            <w:pPr>
              <w:pStyle w:val="Odpowiedzi"/>
              <w:snapToGrid w:val="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I stopień</w:t>
            </w:r>
          </w:p>
        </w:tc>
      </w:tr>
      <w:tr w:rsidR="002E5D9B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5D9B" w:rsidRDefault="002E5D9B">
            <w:pPr>
              <w:pStyle w:val="Pytania"/>
              <w:snapToGrid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5D9B" w:rsidRDefault="002E5D9B" w:rsidP="00D35EFF">
            <w:pPr>
              <w:pStyle w:val="Odpowiedzi"/>
              <w:snapToGrid w:val="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2E5D9B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5D9B" w:rsidRDefault="002E5D9B">
            <w:pPr>
              <w:pStyle w:val="Pytania"/>
              <w:snapToGrid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Specjalność</w:t>
            </w:r>
          </w:p>
        </w:tc>
        <w:tc>
          <w:tcPr>
            <w:tcW w:w="7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5D9B" w:rsidRDefault="002E5D9B" w:rsidP="00D35EFF">
            <w:pPr>
              <w:pStyle w:val="Odpowiedzi"/>
              <w:snapToGrid w:val="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tłumaczeniowa</w:t>
            </w:r>
          </w:p>
        </w:tc>
      </w:tr>
      <w:tr w:rsidR="002E5D9B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5D9B" w:rsidRDefault="002E5D9B">
            <w:pPr>
              <w:pStyle w:val="Pytania"/>
              <w:snapToGrid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5D9B" w:rsidRDefault="002E5D9B" w:rsidP="00D35EFF">
            <w:pPr>
              <w:pStyle w:val="Odpowiedzi"/>
              <w:snapToGrid w:val="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dr Agnieszka Maria </w:t>
            </w:r>
            <w:proofErr w:type="spellStart"/>
            <w:r>
              <w:rPr>
                <w:rFonts w:ascii="Tahoma" w:hAnsi="Tahoma" w:cs="Tahoma"/>
                <w:b w:val="0"/>
              </w:rPr>
              <w:t>Gernand</w:t>
            </w:r>
            <w:proofErr w:type="spellEnd"/>
          </w:p>
        </w:tc>
      </w:tr>
    </w:tbl>
    <w:p w:rsidR="00D35EFF" w:rsidRDefault="00D35EFF">
      <w:pPr>
        <w:pStyle w:val="Punktygwne"/>
        <w:spacing w:before="0" w:after="0"/>
        <w:rPr>
          <w:rFonts w:ascii="Tahoma" w:hAnsi="Tahoma" w:cs="Tahoma"/>
          <w:b w:val="0"/>
        </w:rPr>
      </w:pPr>
    </w:p>
    <w:p w:rsidR="00D35EFF" w:rsidRDefault="00D35EFF">
      <w:pPr>
        <w:pStyle w:val="Punktygwne"/>
        <w:numPr>
          <w:ilvl w:val="0"/>
          <w:numId w:val="3"/>
        </w:numPr>
        <w:spacing w:before="0" w:after="0"/>
        <w:rPr>
          <w:rFonts w:ascii="Tahoma" w:hAnsi="Tahoma" w:cs="Tahoma"/>
          <w:b w:val="0"/>
          <w:smallCaps w:val="0"/>
          <w:sz w:val="20"/>
          <w:szCs w:val="24"/>
        </w:rPr>
      </w:pPr>
      <w:r>
        <w:rPr>
          <w:rFonts w:ascii="Tahoma" w:hAnsi="Tahoma" w:cs="Tahoma"/>
          <w:szCs w:val="24"/>
        </w:rPr>
        <w:t xml:space="preserve">Wymagania wstępne </w:t>
      </w:r>
      <w:r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788"/>
      </w:tblGrid>
      <w:tr w:rsidR="00D35EFF"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EFF" w:rsidRDefault="00650FAD">
            <w:pPr>
              <w:pStyle w:val="Punktygwne"/>
              <w:snapToGrid w:val="0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Znajomość języka angielskiego co najmniej na poziomie B2/B2+</w:t>
            </w:r>
          </w:p>
        </w:tc>
      </w:tr>
      <w:tr w:rsidR="00D6619C"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19C" w:rsidRDefault="00D6619C">
            <w:pPr>
              <w:pStyle w:val="Punktygwne"/>
              <w:snapToGrid w:val="0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Znajomość języka polskiego co najmniej na poziomie B2/B2+</w:t>
            </w:r>
          </w:p>
        </w:tc>
      </w:tr>
    </w:tbl>
    <w:p w:rsidR="00D35EFF" w:rsidRDefault="00D35EFF">
      <w:pPr>
        <w:pStyle w:val="Punktygwne"/>
        <w:spacing w:before="0" w:after="0"/>
        <w:rPr>
          <w:rFonts w:ascii="Tahoma" w:hAnsi="Tahoma" w:cs="Tahoma"/>
          <w:b w:val="0"/>
        </w:rPr>
      </w:pPr>
    </w:p>
    <w:p w:rsidR="00D35EFF" w:rsidRPr="002E5D9B" w:rsidRDefault="00D35EFF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</w:rPr>
      </w:pPr>
      <w:r>
        <w:rPr>
          <w:rFonts w:ascii="Tahoma" w:hAnsi="Tahoma" w:cs="Tahoma"/>
        </w:rPr>
        <w:t xml:space="preserve">Efekty </w:t>
      </w:r>
      <w:r w:rsidR="002E5D9B" w:rsidRPr="002E5D9B">
        <w:rPr>
          <w:rFonts w:ascii="Tahoma" w:hAnsi="Tahoma" w:cs="Tahoma"/>
        </w:rPr>
        <w:t xml:space="preserve">uczenia się </w:t>
      </w:r>
      <w:r w:rsidRPr="002E5D9B">
        <w:rPr>
          <w:rFonts w:ascii="Tahoma" w:hAnsi="Tahoma" w:cs="Tahoma"/>
        </w:rPr>
        <w:t>i sposób realizacji zajęć</w:t>
      </w:r>
    </w:p>
    <w:p w:rsidR="00D35EFF" w:rsidRPr="002E5D9B" w:rsidRDefault="00D35EFF">
      <w:pPr>
        <w:pStyle w:val="Podpunkty"/>
        <w:numPr>
          <w:ilvl w:val="1"/>
          <w:numId w:val="2"/>
        </w:numPr>
        <w:ind w:left="0" w:firstLine="0"/>
        <w:rPr>
          <w:rFonts w:ascii="Tahoma" w:hAnsi="Tahoma" w:cs="Tahoma"/>
        </w:rPr>
      </w:pPr>
      <w:r w:rsidRPr="002E5D9B">
        <w:rPr>
          <w:rFonts w:ascii="Tahoma" w:hAnsi="Tahoma" w:cs="Tahoma"/>
        </w:rPr>
        <w:t>Cele przedmiotu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13"/>
      </w:tblGrid>
      <w:tr w:rsidR="00650FAD" w:rsidRPr="002E5D9B" w:rsidTr="00650FAD">
        <w:tc>
          <w:tcPr>
            <w:tcW w:w="675" w:type="dxa"/>
            <w:shd w:val="clear" w:color="auto" w:fill="auto"/>
            <w:vAlign w:val="center"/>
          </w:tcPr>
          <w:p w:rsidR="00650FAD" w:rsidRPr="002E5D9B" w:rsidRDefault="00650FAD" w:rsidP="00D35EFF">
            <w:pPr>
              <w:pStyle w:val="Podpunkty"/>
              <w:ind w:left="0"/>
              <w:jc w:val="left"/>
              <w:rPr>
                <w:rFonts w:cs="Tahoma"/>
                <w:b w:val="0"/>
                <w:szCs w:val="22"/>
              </w:rPr>
            </w:pPr>
            <w:r w:rsidRPr="002E5D9B">
              <w:rPr>
                <w:rFonts w:cs="Tahoma"/>
                <w:b w:val="0"/>
                <w:szCs w:val="22"/>
              </w:rPr>
              <w:t>C1</w:t>
            </w:r>
          </w:p>
        </w:tc>
        <w:tc>
          <w:tcPr>
            <w:tcW w:w="9113" w:type="dxa"/>
            <w:shd w:val="clear" w:color="auto" w:fill="auto"/>
            <w:vAlign w:val="center"/>
          </w:tcPr>
          <w:p w:rsidR="00650FAD" w:rsidRPr="002E5D9B" w:rsidRDefault="00650FAD" w:rsidP="00D6619C">
            <w:pPr>
              <w:spacing w:after="0" w:line="240" w:lineRule="auto"/>
              <w:jc w:val="both"/>
              <w:rPr>
                <w:sz w:val="22"/>
              </w:rPr>
            </w:pPr>
            <w:r w:rsidRPr="002E5D9B">
              <w:rPr>
                <w:sz w:val="22"/>
              </w:rPr>
              <w:t>Celem kursu jest zapoznanie studentów realizujących program specjalizacji tłumaczeniowej z po</w:t>
            </w:r>
            <w:r w:rsidRPr="002E5D9B">
              <w:rPr>
                <w:sz w:val="22"/>
              </w:rPr>
              <w:t>d</w:t>
            </w:r>
            <w:r w:rsidRPr="002E5D9B">
              <w:rPr>
                <w:sz w:val="22"/>
              </w:rPr>
              <w:t>stawowymi zagadnieniami i kluczowymi pojęciami z zakresu teorii przekładu oraz jej relacji do praktyki przekładu, z typologią przekładów</w:t>
            </w:r>
            <w:r w:rsidR="00D6619C" w:rsidRPr="002E5D9B">
              <w:rPr>
                <w:sz w:val="22"/>
              </w:rPr>
              <w:t>, a także specyfiką komunikacji dwujęzycznej z udziałem tłumacza jako pośrednika językowego.</w:t>
            </w:r>
          </w:p>
        </w:tc>
      </w:tr>
      <w:tr w:rsidR="00650FAD" w:rsidRPr="002E5D9B" w:rsidTr="00650FAD">
        <w:tc>
          <w:tcPr>
            <w:tcW w:w="675" w:type="dxa"/>
            <w:shd w:val="clear" w:color="auto" w:fill="auto"/>
            <w:vAlign w:val="center"/>
          </w:tcPr>
          <w:p w:rsidR="00650FAD" w:rsidRPr="002E5D9B" w:rsidRDefault="00650FAD" w:rsidP="00D35EFF">
            <w:pPr>
              <w:pStyle w:val="Cele"/>
              <w:spacing w:before="0"/>
              <w:ind w:left="0" w:firstLine="0"/>
              <w:jc w:val="left"/>
              <w:rPr>
                <w:sz w:val="22"/>
                <w:szCs w:val="22"/>
              </w:rPr>
            </w:pPr>
            <w:r w:rsidRPr="002E5D9B">
              <w:rPr>
                <w:sz w:val="22"/>
                <w:szCs w:val="22"/>
              </w:rPr>
              <w:t>C2</w:t>
            </w:r>
          </w:p>
        </w:tc>
        <w:tc>
          <w:tcPr>
            <w:tcW w:w="9113" w:type="dxa"/>
            <w:shd w:val="clear" w:color="auto" w:fill="auto"/>
            <w:vAlign w:val="center"/>
          </w:tcPr>
          <w:p w:rsidR="00650FAD" w:rsidRPr="002E5D9B" w:rsidRDefault="00650FAD" w:rsidP="00D35EFF">
            <w:pPr>
              <w:suppressAutoHyphens/>
              <w:spacing w:after="0" w:line="240" w:lineRule="auto"/>
              <w:jc w:val="both"/>
              <w:rPr>
                <w:sz w:val="22"/>
              </w:rPr>
            </w:pPr>
            <w:r w:rsidRPr="002E5D9B">
              <w:rPr>
                <w:sz w:val="22"/>
              </w:rPr>
              <w:t>Celem kursu jest poniesienie świadomości językowej uczestników</w:t>
            </w:r>
          </w:p>
        </w:tc>
      </w:tr>
    </w:tbl>
    <w:p w:rsidR="00D35EFF" w:rsidRPr="002E5D9B" w:rsidRDefault="00D35EFF">
      <w:pPr>
        <w:pStyle w:val="Punktygwne"/>
        <w:spacing w:before="0" w:after="0"/>
        <w:rPr>
          <w:rFonts w:ascii="Tahoma" w:hAnsi="Tahoma" w:cs="Tahoma"/>
          <w:b w:val="0"/>
        </w:rPr>
      </w:pPr>
    </w:p>
    <w:p w:rsidR="00D35EFF" w:rsidRPr="002E5D9B" w:rsidRDefault="00D35EFF">
      <w:pPr>
        <w:pStyle w:val="Podpunkty"/>
        <w:numPr>
          <w:ilvl w:val="1"/>
          <w:numId w:val="2"/>
        </w:numPr>
        <w:ind w:left="0" w:firstLine="0"/>
        <w:rPr>
          <w:rFonts w:ascii="Tahoma" w:hAnsi="Tahoma" w:cs="Tahoma"/>
        </w:rPr>
      </w:pPr>
      <w:r w:rsidRPr="002E5D9B">
        <w:rPr>
          <w:rFonts w:ascii="Tahoma" w:hAnsi="Tahoma" w:cs="Tahoma"/>
        </w:rPr>
        <w:t xml:space="preserve">Przedmiotowe efekty </w:t>
      </w:r>
      <w:r w:rsidR="002E5D9B" w:rsidRPr="002E5D9B">
        <w:rPr>
          <w:rFonts w:ascii="Tahoma" w:hAnsi="Tahoma" w:cs="Tahoma"/>
        </w:rPr>
        <w:t>uczenia się</w:t>
      </w:r>
      <w:r w:rsidRPr="002E5D9B">
        <w:rPr>
          <w:rFonts w:ascii="Tahoma" w:hAnsi="Tahoma" w:cs="Tahoma"/>
        </w:rPr>
        <w:t>, z podziałem na wiedzę, umiejętności i komp</w:t>
      </w:r>
      <w:r w:rsidRPr="002E5D9B">
        <w:rPr>
          <w:rFonts w:ascii="Tahoma" w:hAnsi="Tahoma" w:cs="Tahoma"/>
        </w:rPr>
        <w:t>e</w:t>
      </w:r>
      <w:r w:rsidRPr="002E5D9B">
        <w:rPr>
          <w:rFonts w:ascii="Tahoma" w:hAnsi="Tahoma" w:cs="Tahoma"/>
        </w:rPr>
        <w:t>tencje, wraz z odniesieniem do ef</w:t>
      </w:r>
      <w:r w:rsidR="0048197F" w:rsidRPr="002E5D9B">
        <w:rPr>
          <w:rFonts w:ascii="Tahoma" w:hAnsi="Tahoma" w:cs="Tahoma"/>
        </w:rPr>
        <w:t xml:space="preserve">ektów </w:t>
      </w:r>
      <w:r w:rsidR="002E5D9B" w:rsidRPr="002E5D9B">
        <w:rPr>
          <w:rFonts w:ascii="Tahoma" w:hAnsi="Tahoma" w:cs="Tahoma"/>
        </w:rPr>
        <w:t xml:space="preserve">uczenia się </w:t>
      </w:r>
      <w:r w:rsidR="0048197F" w:rsidRPr="002E5D9B">
        <w:rPr>
          <w:rFonts w:ascii="Tahoma" w:hAnsi="Tahoma" w:cs="Tahoma"/>
        </w:rPr>
        <w:t>dla kierunku</w:t>
      </w:r>
    </w:p>
    <w:tbl>
      <w:tblPr>
        <w:tblW w:w="986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7229"/>
        <w:gridCol w:w="1780"/>
      </w:tblGrid>
      <w:tr w:rsidR="00C83CB2" w:rsidRPr="002E5D9B" w:rsidTr="00C83CB2">
        <w:trPr>
          <w:cantSplit/>
          <w:trHeight w:val="73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83CB2" w:rsidRPr="002E5D9B" w:rsidRDefault="00C83CB2">
            <w:pPr>
              <w:pStyle w:val="Nagwkitablic"/>
              <w:snapToGrid w:val="0"/>
              <w:rPr>
                <w:rFonts w:ascii="Tahoma" w:hAnsi="Tahoma" w:cs="Tahoma"/>
              </w:rPr>
            </w:pPr>
            <w:r w:rsidRPr="002E5D9B">
              <w:rPr>
                <w:rFonts w:ascii="Tahoma" w:hAnsi="Tahoma" w:cs="Tahoma"/>
              </w:rPr>
              <w:t>Lp.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83CB2" w:rsidRPr="002E5D9B" w:rsidRDefault="00C83CB2">
            <w:pPr>
              <w:pStyle w:val="Nagwkitablic"/>
              <w:snapToGrid w:val="0"/>
              <w:rPr>
                <w:rFonts w:ascii="Tahoma" w:hAnsi="Tahoma" w:cs="Tahoma"/>
              </w:rPr>
            </w:pPr>
            <w:r w:rsidRPr="002E5D9B">
              <w:rPr>
                <w:rFonts w:ascii="Tahoma" w:hAnsi="Tahoma" w:cs="Tahoma"/>
              </w:rPr>
              <w:t xml:space="preserve">Opis przedmiotowych efektów </w:t>
            </w:r>
            <w:r w:rsidR="002E5D9B" w:rsidRPr="002E5D9B">
              <w:rPr>
                <w:rFonts w:ascii="Tahoma" w:hAnsi="Tahoma" w:cs="Tahoma"/>
              </w:rPr>
              <w:t>uczenia się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3CB2" w:rsidRPr="002E5D9B" w:rsidRDefault="00C83CB2">
            <w:pPr>
              <w:pStyle w:val="Nagwkitablic"/>
              <w:snapToGrid w:val="0"/>
              <w:rPr>
                <w:rFonts w:ascii="Tahoma" w:hAnsi="Tahoma" w:cs="Tahoma"/>
              </w:rPr>
            </w:pPr>
            <w:r w:rsidRPr="002E5D9B">
              <w:rPr>
                <w:rFonts w:ascii="Tahoma" w:hAnsi="Tahoma" w:cs="Tahoma"/>
              </w:rPr>
              <w:t>Odniesienie do efektów</w:t>
            </w:r>
          </w:p>
          <w:p w:rsidR="00C83CB2" w:rsidRPr="002E5D9B" w:rsidRDefault="002E5D9B" w:rsidP="0045558B">
            <w:pPr>
              <w:pStyle w:val="Nagwkitablic"/>
              <w:snapToGrid w:val="0"/>
              <w:rPr>
                <w:rFonts w:ascii="Tahoma" w:hAnsi="Tahoma" w:cs="Tahoma"/>
              </w:rPr>
            </w:pPr>
            <w:r w:rsidRPr="002E5D9B">
              <w:rPr>
                <w:rFonts w:ascii="Tahoma" w:hAnsi="Tahoma" w:cs="Tahoma"/>
              </w:rPr>
              <w:t xml:space="preserve">uczenia się </w:t>
            </w:r>
            <w:r w:rsidR="00C83CB2" w:rsidRPr="002E5D9B">
              <w:rPr>
                <w:rFonts w:ascii="Tahoma" w:hAnsi="Tahoma" w:cs="Tahoma"/>
              </w:rPr>
              <w:t>dla kierunku</w:t>
            </w:r>
          </w:p>
        </w:tc>
      </w:tr>
      <w:tr w:rsidR="00D35EFF" w:rsidTr="00E3130E">
        <w:trPr>
          <w:trHeight w:val="227"/>
        </w:trPr>
        <w:tc>
          <w:tcPr>
            <w:tcW w:w="9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EFF" w:rsidRDefault="00D35EFF" w:rsidP="00F32C6C">
            <w:pPr>
              <w:pStyle w:val="centralniewrubryce"/>
              <w:snapToGri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 zaliczeniu przedmiotu student w zakresie </w:t>
            </w:r>
            <w:r>
              <w:rPr>
                <w:rFonts w:ascii="Tahoma" w:hAnsi="Tahoma" w:cs="Tahoma"/>
                <w:b/>
                <w:smallCaps/>
              </w:rPr>
              <w:t>wiedzy</w:t>
            </w:r>
          </w:p>
        </w:tc>
      </w:tr>
      <w:tr w:rsidR="00C83CB2" w:rsidTr="00C83CB2">
        <w:trPr>
          <w:trHeight w:val="22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83CB2" w:rsidRDefault="00C83CB2">
            <w:pPr>
              <w:pStyle w:val="Tekstpodstawowy"/>
              <w:tabs>
                <w:tab w:val="left" w:pos="-5814"/>
              </w:tabs>
              <w:snapToGrid w:val="0"/>
              <w:spacing w:before="40" w:after="4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83CB2" w:rsidRDefault="00C83CB2">
            <w:pPr>
              <w:pStyle w:val="wrubryce"/>
              <w:snapToGrid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zna podstawową terminologię, pojęcia i koncepcje z zakresu teorii przekładu.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3CB2" w:rsidRDefault="00C83CB2">
            <w:pPr>
              <w:pStyle w:val="wrubryce"/>
              <w:snapToGrid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K_W01, K_W02</w:t>
            </w:r>
          </w:p>
        </w:tc>
      </w:tr>
      <w:tr w:rsidR="00C83CB2" w:rsidTr="00C83CB2">
        <w:trPr>
          <w:trHeight w:val="22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83CB2" w:rsidRDefault="00C83CB2">
            <w:pPr>
              <w:pStyle w:val="Tekstpodstawowy"/>
              <w:tabs>
                <w:tab w:val="left" w:pos="-5814"/>
              </w:tabs>
              <w:snapToGrid w:val="0"/>
              <w:spacing w:before="40" w:after="4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P_W02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83CB2" w:rsidRDefault="00C83CB2" w:rsidP="00430797">
            <w:pPr>
              <w:pStyle w:val="wrubryce"/>
              <w:snapToGrid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posiada podstawową wiedzę na temat specyfiki komunikacji dwujęzycznej z udziałem pośrednika językowego, jej uczestników oraz roli profesjonalnego tłumacza.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3CB2" w:rsidRPr="0055030D" w:rsidRDefault="000D241E" w:rsidP="0048331D">
            <w:pPr>
              <w:pStyle w:val="wrubryce"/>
              <w:snapToGrid w:val="0"/>
              <w:jc w:val="left"/>
            </w:pPr>
            <w:r>
              <w:rPr>
                <w:rFonts w:ascii="Tahoma" w:hAnsi="Tahoma" w:cs="Tahoma"/>
              </w:rPr>
              <w:t>K_W06</w:t>
            </w:r>
            <w:r w:rsidR="00C83CB2">
              <w:rPr>
                <w:rFonts w:ascii="Tahoma" w:hAnsi="Tahoma" w:cs="Tahoma"/>
              </w:rPr>
              <w:t xml:space="preserve">, </w:t>
            </w:r>
            <w:r>
              <w:rPr>
                <w:rFonts w:ascii="Tahoma" w:hAnsi="Tahoma" w:cs="Tahoma"/>
              </w:rPr>
              <w:t>K_W07</w:t>
            </w:r>
          </w:p>
        </w:tc>
      </w:tr>
      <w:tr w:rsidR="00D35EFF" w:rsidTr="00E3130E">
        <w:trPr>
          <w:trHeight w:val="227"/>
        </w:trPr>
        <w:tc>
          <w:tcPr>
            <w:tcW w:w="9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EFF" w:rsidRDefault="00D35EFF" w:rsidP="0099729B">
            <w:pPr>
              <w:pStyle w:val="centralniewrubryce"/>
              <w:snapToGri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 zaliczeniu przedmiotu student w zakresie </w:t>
            </w:r>
            <w:r>
              <w:rPr>
                <w:rFonts w:ascii="Tahoma" w:hAnsi="Tahoma" w:cs="Tahoma"/>
                <w:b/>
                <w:smallCaps/>
              </w:rPr>
              <w:t>umiejętności</w:t>
            </w:r>
          </w:p>
        </w:tc>
      </w:tr>
      <w:tr w:rsidR="00C83CB2" w:rsidTr="00C83CB2">
        <w:trPr>
          <w:trHeight w:val="22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83CB2" w:rsidRDefault="00C83CB2">
            <w:pPr>
              <w:pStyle w:val="centralniewrubryce"/>
              <w:snapToGrid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83CB2" w:rsidRDefault="00C83CB2" w:rsidP="008C5564">
            <w:pPr>
              <w:pStyle w:val="wrubryce"/>
              <w:snapToGrid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potrafi klasyfikować teksty dla celów translacyjnych.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3CB2" w:rsidRPr="0055030D" w:rsidRDefault="00C83CB2" w:rsidP="000D241E">
            <w:pPr>
              <w:pStyle w:val="wrubryce"/>
              <w:snapToGrid w:val="0"/>
              <w:jc w:val="left"/>
              <w:rPr>
                <w:rFonts w:ascii="Tahoma" w:hAnsi="Tahoma" w:cs="Tahoma"/>
              </w:rPr>
            </w:pPr>
            <w:r w:rsidRPr="009F23D4">
              <w:rPr>
                <w:rFonts w:ascii="Tahoma" w:hAnsi="Tahoma" w:cs="Tahoma"/>
              </w:rPr>
              <w:t>K_U</w:t>
            </w:r>
            <w:r w:rsidR="000D241E">
              <w:rPr>
                <w:rFonts w:ascii="Tahoma" w:hAnsi="Tahoma" w:cs="Tahoma"/>
              </w:rPr>
              <w:t>06, K_U14</w:t>
            </w:r>
          </w:p>
        </w:tc>
      </w:tr>
      <w:tr w:rsidR="00C83CB2" w:rsidTr="00C83CB2">
        <w:trPr>
          <w:trHeight w:val="22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83CB2" w:rsidRDefault="00C83CB2">
            <w:pPr>
              <w:pStyle w:val="centralniewrubryce"/>
              <w:snapToGrid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83CB2" w:rsidRDefault="00C83CB2" w:rsidP="00E3130E">
            <w:pPr>
              <w:pStyle w:val="wrubryce"/>
              <w:snapToGrid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potrafi scharakteryzować skutki zastosowania wybranych koncepcji </w:t>
            </w:r>
            <w:proofErr w:type="spellStart"/>
            <w:r>
              <w:rPr>
                <w:rFonts w:ascii="Tahoma" w:hAnsi="Tahoma" w:cs="Tahoma"/>
              </w:rPr>
              <w:t>translat</w:t>
            </w:r>
            <w:r>
              <w:rPr>
                <w:rFonts w:ascii="Tahoma" w:hAnsi="Tahoma" w:cs="Tahoma"/>
              </w:rPr>
              <w:t>o</w:t>
            </w:r>
            <w:r>
              <w:rPr>
                <w:rFonts w:ascii="Tahoma" w:hAnsi="Tahoma" w:cs="Tahoma"/>
              </w:rPr>
              <w:t>rycznych</w:t>
            </w:r>
            <w:proofErr w:type="spellEnd"/>
            <w:r>
              <w:rPr>
                <w:rFonts w:ascii="Tahoma" w:hAnsi="Tahoma" w:cs="Tahoma"/>
              </w:rPr>
              <w:t xml:space="preserve"> w praktyce.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3CB2" w:rsidRPr="0055030D" w:rsidRDefault="00C83CB2" w:rsidP="000D241E">
            <w:pPr>
              <w:pStyle w:val="wrubryce"/>
              <w:snapToGrid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</w:t>
            </w:r>
            <w:r w:rsidR="000D241E">
              <w:rPr>
                <w:rFonts w:ascii="Tahoma" w:hAnsi="Tahoma" w:cs="Tahoma"/>
              </w:rPr>
              <w:t>4</w:t>
            </w:r>
          </w:p>
        </w:tc>
      </w:tr>
      <w:tr w:rsidR="00D35EFF" w:rsidTr="00E3130E">
        <w:trPr>
          <w:trHeight w:val="227"/>
        </w:trPr>
        <w:tc>
          <w:tcPr>
            <w:tcW w:w="9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EFF" w:rsidRDefault="00D35EFF" w:rsidP="00E3130E">
            <w:pPr>
              <w:pStyle w:val="centralniewrubryce"/>
              <w:snapToGri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 zaliczeniu przedmiotu student w zakresie </w:t>
            </w:r>
            <w:r>
              <w:rPr>
                <w:rFonts w:ascii="Tahoma" w:hAnsi="Tahoma" w:cs="Tahoma"/>
                <w:b/>
                <w:smallCaps/>
              </w:rPr>
              <w:t>kompetencji społecznych</w:t>
            </w:r>
          </w:p>
        </w:tc>
      </w:tr>
      <w:tr w:rsidR="00C83CB2" w:rsidTr="00C83CB2">
        <w:trPr>
          <w:trHeight w:val="22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83CB2" w:rsidRDefault="00C83CB2">
            <w:pPr>
              <w:pStyle w:val="centralniewrubryce"/>
              <w:snapToGrid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P_K01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83CB2" w:rsidRDefault="00C83CB2">
            <w:pPr>
              <w:pStyle w:val="wrubryce"/>
              <w:snapToGrid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wykazuje zrozumienie różnic kulturowych i społecznych.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3CB2" w:rsidRPr="0055030D" w:rsidRDefault="00C83CB2" w:rsidP="004A099B">
            <w:pPr>
              <w:pStyle w:val="wrubryce"/>
              <w:snapToGrid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K_K01</w:t>
            </w:r>
          </w:p>
        </w:tc>
      </w:tr>
      <w:tr w:rsidR="00C83CB2" w:rsidTr="00C83CB2">
        <w:trPr>
          <w:trHeight w:val="22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83CB2" w:rsidRDefault="00C83CB2">
            <w:pPr>
              <w:pStyle w:val="centralniewrubryce"/>
              <w:snapToGrid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P_K02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83CB2" w:rsidRDefault="00C83CB2">
            <w:pPr>
              <w:pStyle w:val="wrubryce"/>
              <w:snapToGrid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jest świadomy etycznego wymiaru zawodu tłumacza oraz znaczenia profesj</w:t>
            </w:r>
            <w:r>
              <w:rPr>
                <w:rFonts w:ascii="Tahoma" w:hAnsi="Tahoma" w:cs="Tahoma"/>
              </w:rPr>
              <w:t>o</w:t>
            </w:r>
            <w:r>
              <w:rPr>
                <w:rFonts w:ascii="Tahoma" w:hAnsi="Tahoma" w:cs="Tahoma"/>
              </w:rPr>
              <w:t>nalnego zachowania i przestrzegania zasad etyki zawodowej przez tłumaczy.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3CB2" w:rsidRPr="0055030D" w:rsidRDefault="00C83CB2">
            <w:pPr>
              <w:pStyle w:val="wrubryce"/>
              <w:snapToGrid w:val="0"/>
              <w:jc w:val="left"/>
              <w:rPr>
                <w:rFonts w:ascii="Tahoma" w:hAnsi="Tahoma" w:cs="Tahoma"/>
              </w:rPr>
            </w:pPr>
            <w:r w:rsidRPr="0055030D">
              <w:rPr>
                <w:rFonts w:ascii="Tahoma" w:hAnsi="Tahoma" w:cs="Tahoma"/>
              </w:rPr>
              <w:t>K_K</w:t>
            </w:r>
            <w:r>
              <w:rPr>
                <w:rFonts w:ascii="Tahoma" w:hAnsi="Tahoma" w:cs="Tahoma"/>
              </w:rPr>
              <w:t>07</w:t>
            </w:r>
          </w:p>
        </w:tc>
      </w:tr>
    </w:tbl>
    <w:p w:rsidR="00434519" w:rsidRDefault="00434519">
      <w:pPr>
        <w:pStyle w:val="Tekstpodstawowy"/>
        <w:tabs>
          <w:tab w:val="left" w:pos="-5814"/>
        </w:tabs>
        <w:rPr>
          <w:rFonts w:ascii="Tahoma" w:hAnsi="Tahoma" w:cs="Tahoma"/>
          <w:sz w:val="24"/>
        </w:rPr>
      </w:pPr>
    </w:p>
    <w:p w:rsidR="00D35EFF" w:rsidRDefault="00D35EFF">
      <w:pPr>
        <w:pStyle w:val="Podpunkty"/>
        <w:numPr>
          <w:ilvl w:val="1"/>
          <w:numId w:val="2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Formy zajęć dydaktycznych oraz wymiar godzin i punktów ECTS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33"/>
      </w:tblGrid>
      <w:tr w:rsidR="00D35EFF">
        <w:tc>
          <w:tcPr>
            <w:tcW w:w="97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EFF" w:rsidRDefault="00D35EFF">
            <w:pPr>
              <w:pStyle w:val="Podpunkty"/>
              <w:snapToGrid w:val="0"/>
              <w:ind w:left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Studia stacjonarne (ST)</w:t>
            </w:r>
          </w:p>
        </w:tc>
      </w:tr>
      <w:tr w:rsidR="00D35EFF"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5EFF" w:rsidRDefault="00D35EFF">
            <w:pPr>
              <w:pStyle w:val="Nagwkitablic"/>
              <w:snapToGri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5EFF" w:rsidRDefault="00D35EFF">
            <w:pPr>
              <w:pStyle w:val="Nagwkitablic"/>
              <w:snapToGri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5EFF" w:rsidRDefault="00D35EFF">
            <w:pPr>
              <w:pStyle w:val="Nagwkitablic"/>
              <w:snapToGrid w:val="0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5EFF" w:rsidRDefault="00D35EFF">
            <w:pPr>
              <w:pStyle w:val="Nagwkitablic"/>
              <w:snapToGri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5EFF" w:rsidRDefault="00D35EFF">
            <w:pPr>
              <w:pStyle w:val="Nagwkitablic"/>
              <w:snapToGri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5EFF" w:rsidRDefault="00D35EFF">
            <w:pPr>
              <w:pStyle w:val="Nagwkitablic"/>
              <w:snapToGri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5EFF" w:rsidRDefault="00D35EFF">
            <w:pPr>
              <w:pStyle w:val="Nagwkitablic"/>
              <w:snapToGrid w:val="0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EFF" w:rsidRDefault="00D35EFF">
            <w:pPr>
              <w:pStyle w:val="Nagwkitablic"/>
              <w:snapToGri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ECTS</w:t>
            </w:r>
          </w:p>
        </w:tc>
      </w:tr>
      <w:tr w:rsidR="00D35EFF"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5EFF" w:rsidRDefault="008C5564">
            <w:pPr>
              <w:pStyle w:val="centralniewrubryce"/>
              <w:snapToGrid w:val="0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5EFF" w:rsidRDefault="00434519">
            <w:pPr>
              <w:pStyle w:val="centralniewrubryce"/>
              <w:snapToGrid w:val="0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5EFF" w:rsidRDefault="008C5564">
            <w:pPr>
              <w:pStyle w:val="centralniewrubryce"/>
              <w:snapToGrid w:val="0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5EFF" w:rsidRDefault="00434519">
            <w:pPr>
              <w:pStyle w:val="centralniewrubryce"/>
              <w:snapToGrid w:val="0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5EFF" w:rsidRDefault="00434519">
            <w:pPr>
              <w:pStyle w:val="centralniewrubryce"/>
              <w:snapToGrid w:val="0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5EFF" w:rsidRDefault="008C5564">
            <w:pPr>
              <w:pStyle w:val="centralniewrubryce"/>
              <w:snapToGrid w:val="0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5EFF" w:rsidRDefault="00434519">
            <w:pPr>
              <w:pStyle w:val="centralniewrubryce"/>
              <w:snapToGrid w:val="0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EFF" w:rsidRDefault="008C5564">
            <w:pPr>
              <w:pStyle w:val="centralniewrubryce"/>
              <w:snapToGrid w:val="0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</w:tr>
    </w:tbl>
    <w:p w:rsidR="00D35EFF" w:rsidRDefault="00D35EFF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33"/>
      </w:tblGrid>
      <w:tr w:rsidR="00D35EFF">
        <w:tc>
          <w:tcPr>
            <w:tcW w:w="97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EFF" w:rsidRDefault="00D35EFF">
            <w:pPr>
              <w:pStyle w:val="Podpunkty"/>
              <w:snapToGrid w:val="0"/>
              <w:ind w:left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Studia niestacjonarne (NST)</w:t>
            </w:r>
          </w:p>
        </w:tc>
      </w:tr>
      <w:tr w:rsidR="00D35EFF"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5EFF" w:rsidRDefault="00D35EFF">
            <w:pPr>
              <w:pStyle w:val="Nagwkitablic"/>
              <w:snapToGri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5EFF" w:rsidRDefault="00D35EFF">
            <w:pPr>
              <w:pStyle w:val="Nagwkitablic"/>
              <w:snapToGri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5EFF" w:rsidRDefault="00D35EFF">
            <w:pPr>
              <w:pStyle w:val="Nagwkitablic"/>
              <w:snapToGrid w:val="0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5EFF" w:rsidRDefault="00D35EFF">
            <w:pPr>
              <w:pStyle w:val="Nagwkitablic"/>
              <w:snapToGri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5EFF" w:rsidRDefault="00D35EFF">
            <w:pPr>
              <w:pStyle w:val="Nagwkitablic"/>
              <w:snapToGri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5EFF" w:rsidRDefault="00D35EFF">
            <w:pPr>
              <w:pStyle w:val="Nagwkitablic"/>
              <w:snapToGri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5EFF" w:rsidRDefault="00D35EFF">
            <w:pPr>
              <w:pStyle w:val="Nagwkitablic"/>
              <w:snapToGrid w:val="0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EFF" w:rsidRDefault="00D35EFF">
            <w:pPr>
              <w:pStyle w:val="Nagwkitablic"/>
              <w:snapToGri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ECTS</w:t>
            </w:r>
          </w:p>
        </w:tc>
      </w:tr>
      <w:tr w:rsidR="00D35EFF"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5EFF" w:rsidRDefault="008C5564">
            <w:pPr>
              <w:pStyle w:val="centralniewrubryce"/>
              <w:snapToGrid w:val="0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5EFF" w:rsidRDefault="00434519">
            <w:pPr>
              <w:pStyle w:val="centralniewrubryce"/>
              <w:snapToGrid w:val="0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5EFF" w:rsidRDefault="008C5564" w:rsidP="008F3C51">
            <w:pPr>
              <w:pStyle w:val="centralniewrubryce"/>
              <w:snapToGrid w:val="0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  <w:r w:rsidR="008F3C51">
              <w:rPr>
                <w:rFonts w:ascii="Tahoma" w:hAnsi="Tahoma" w:cs="Tahoma"/>
              </w:rPr>
              <w:t>8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5EFF" w:rsidRDefault="00434519">
            <w:pPr>
              <w:pStyle w:val="centralniewrubryce"/>
              <w:snapToGrid w:val="0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5EFF" w:rsidRDefault="00434519">
            <w:pPr>
              <w:pStyle w:val="centralniewrubryce"/>
              <w:snapToGrid w:val="0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5EFF" w:rsidRDefault="008C5564">
            <w:pPr>
              <w:pStyle w:val="centralniewrubryce"/>
              <w:snapToGrid w:val="0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5EFF" w:rsidRDefault="00434519">
            <w:pPr>
              <w:pStyle w:val="centralniewrubryce"/>
              <w:snapToGrid w:val="0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EFF" w:rsidRDefault="008C5564">
            <w:pPr>
              <w:pStyle w:val="centralniewrubryce"/>
              <w:snapToGrid w:val="0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</w:tr>
    </w:tbl>
    <w:p w:rsidR="00D35EFF" w:rsidRDefault="00D35EFF">
      <w:pPr>
        <w:pStyle w:val="Tekstpodstawowy"/>
        <w:tabs>
          <w:tab w:val="left" w:pos="-5814"/>
        </w:tabs>
        <w:rPr>
          <w:rFonts w:ascii="Tahoma" w:hAnsi="Tahoma" w:cs="Tahoma"/>
          <w:sz w:val="24"/>
        </w:rPr>
      </w:pPr>
    </w:p>
    <w:p w:rsidR="00D35EFF" w:rsidRDefault="00D35EFF">
      <w:pPr>
        <w:pStyle w:val="Podpunkty"/>
        <w:numPr>
          <w:ilvl w:val="1"/>
          <w:numId w:val="2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Metody realizacji zajęć dydaktycznych</w:t>
      </w:r>
    </w:p>
    <w:tbl>
      <w:tblPr>
        <w:tblW w:w="0" w:type="auto"/>
        <w:tblInd w:w="-39" w:type="dxa"/>
        <w:tblLayout w:type="fixed"/>
        <w:tblLook w:val="0000" w:firstRow="0" w:lastRow="0" w:firstColumn="0" w:lastColumn="0" w:noHBand="0" w:noVBand="0"/>
      </w:tblPr>
      <w:tblGrid>
        <w:gridCol w:w="2127"/>
        <w:gridCol w:w="7664"/>
      </w:tblGrid>
      <w:tr w:rsidR="00D35EFF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5EFF" w:rsidRDefault="00D35EFF">
            <w:pPr>
              <w:pStyle w:val="Nagwkitablic"/>
              <w:snapToGrid w:val="0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Formy zajęć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EFF" w:rsidRDefault="00D35EFF">
            <w:pPr>
              <w:pStyle w:val="Nagwkitablic"/>
              <w:snapToGrid w:val="0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Metoda realizacji</w:t>
            </w:r>
          </w:p>
        </w:tc>
      </w:tr>
      <w:tr w:rsidR="00D35EFF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5EFF" w:rsidRDefault="00796182">
            <w:pPr>
              <w:pStyle w:val="Nagwkitablic"/>
              <w:snapToGrid w:val="0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EFF" w:rsidRDefault="00796182" w:rsidP="00796182">
            <w:pPr>
              <w:pStyle w:val="Nagwkitablic"/>
              <w:snapToGrid w:val="0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Metoda ćwiczeniowa z wykorzystaniem analizy przypadków oraz autentycznych tekstów.</w:t>
            </w:r>
          </w:p>
        </w:tc>
      </w:tr>
      <w:tr w:rsidR="00796182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6182" w:rsidRDefault="00796182">
            <w:pPr>
              <w:pStyle w:val="Nagwkitablic"/>
              <w:snapToGrid w:val="0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6182" w:rsidRDefault="009F0834" w:rsidP="00796182">
            <w:pPr>
              <w:pStyle w:val="Nagwkitablic"/>
              <w:snapToGrid w:val="0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Samodzielna analiza przypadku.</w:t>
            </w:r>
          </w:p>
        </w:tc>
      </w:tr>
    </w:tbl>
    <w:p w:rsidR="00D35EFF" w:rsidRDefault="00D35EFF">
      <w:pPr>
        <w:pStyle w:val="Tekstpodstawowy"/>
        <w:tabs>
          <w:tab w:val="left" w:pos="-5814"/>
        </w:tabs>
        <w:rPr>
          <w:rFonts w:ascii="Tahoma" w:hAnsi="Tahoma" w:cs="Tahoma"/>
          <w:sz w:val="24"/>
        </w:rPr>
      </w:pPr>
    </w:p>
    <w:p w:rsidR="00D35EFF" w:rsidRDefault="00D35EFF">
      <w:pPr>
        <w:pStyle w:val="Podpunkty"/>
        <w:numPr>
          <w:ilvl w:val="1"/>
          <w:numId w:val="2"/>
        </w:numPr>
        <w:ind w:left="0" w:firstLine="0"/>
        <w:rPr>
          <w:rFonts w:ascii="Tahoma" w:hAnsi="Tahoma" w:cs="Tahoma"/>
          <w:b w:val="0"/>
          <w:sz w:val="20"/>
        </w:rPr>
      </w:pPr>
      <w:r>
        <w:rPr>
          <w:rFonts w:ascii="Tahoma" w:hAnsi="Tahoma" w:cs="Tahoma"/>
        </w:rPr>
        <w:t xml:space="preserve">Treści kształcenia </w:t>
      </w:r>
      <w:r>
        <w:rPr>
          <w:rFonts w:ascii="Tahoma" w:hAnsi="Tahoma" w:cs="Tahoma"/>
          <w:b w:val="0"/>
          <w:sz w:val="20"/>
        </w:rPr>
        <w:t>(oddzielnie dla każdej formy zajęć)</w:t>
      </w:r>
    </w:p>
    <w:p w:rsidR="00D35EFF" w:rsidRDefault="00634866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Ćwiczenia</w:t>
      </w: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23"/>
      </w:tblGrid>
      <w:tr w:rsidR="00D35EFF">
        <w:trPr>
          <w:cantSplit/>
          <w:trHeight w:val="241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5EFF" w:rsidRDefault="00D35EFF">
            <w:pPr>
              <w:pStyle w:val="rdtytu"/>
              <w:snapToGrid w:val="0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EFF" w:rsidRDefault="00D35EFF">
            <w:pPr>
              <w:pStyle w:val="rdtytu"/>
              <w:snapToGrid w:val="0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Treści kształcenia realizowane w ramach wykładów</w:t>
            </w:r>
          </w:p>
        </w:tc>
      </w:tr>
      <w:tr w:rsidR="00D35EFF">
        <w:trPr>
          <w:cantSplit/>
          <w:trHeight w:val="241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5EFF" w:rsidRDefault="00D35EFF">
            <w:pPr>
              <w:pStyle w:val="rdtytu"/>
              <w:snapToGrid w:val="0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EFF" w:rsidRDefault="00D35EFF">
            <w:pPr>
              <w:pStyle w:val="rdtytu"/>
              <w:snapToGrid w:val="0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D35EF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5EFF" w:rsidRDefault="00D95A48" w:rsidP="00D95A48">
            <w:pPr>
              <w:pStyle w:val="rdtytu"/>
              <w:snapToGrid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Ćw</w:t>
            </w:r>
            <w:r w:rsidR="009F0834">
              <w:rPr>
                <w:rFonts w:ascii="Tahoma" w:hAnsi="Tahoma" w:cs="Tahoma"/>
                <w:b w:val="0"/>
                <w:smallCaps w:val="0"/>
                <w:szCs w:val="20"/>
              </w:rPr>
              <w:t>1</w:t>
            </w:r>
          </w:p>
        </w:tc>
        <w:tc>
          <w:tcPr>
            <w:tcW w:w="9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EFF" w:rsidRDefault="009F0834">
            <w:pPr>
              <w:pStyle w:val="wrubryce"/>
              <w:snapToGrid w:val="0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</w:rPr>
              <w:t>Komunikacja dwujęzyczna z udziałem pośrednika językowego: jej uczestnicy i ich role.</w:t>
            </w:r>
          </w:p>
        </w:tc>
      </w:tr>
      <w:tr w:rsidR="00D35EF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5EFF" w:rsidRDefault="00D95A48" w:rsidP="00D95A48">
            <w:pPr>
              <w:pStyle w:val="rdtytu"/>
              <w:snapToGrid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Ćw</w:t>
            </w:r>
            <w:r w:rsidR="009F0834">
              <w:rPr>
                <w:rFonts w:ascii="Tahoma" w:hAnsi="Tahoma" w:cs="Tahoma"/>
                <w:b w:val="0"/>
                <w:smallCaps w:val="0"/>
                <w:szCs w:val="20"/>
              </w:rPr>
              <w:t>2</w:t>
            </w:r>
          </w:p>
        </w:tc>
        <w:tc>
          <w:tcPr>
            <w:tcW w:w="9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EFF" w:rsidRDefault="00E32B1F">
            <w:pPr>
              <w:pStyle w:val="wrubryce"/>
              <w:snapToGrid w:val="0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Wybrane koncepcje tłumaczenia.</w:t>
            </w:r>
          </w:p>
        </w:tc>
      </w:tr>
      <w:tr w:rsidR="009F0834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0834" w:rsidRDefault="00D95A48" w:rsidP="00D95A48">
            <w:pPr>
              <w:pStyle w:val="rdtytu"/>
              <w:snapToGrid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Ćw</w:t>
            </w:r>
            <w:r w:rsidR="009F0834">
              <w:rPr>
                <w:rFonts w:ascii="Tahoma" w:hAnsi="Tahoma" w:cs="Tahoma"/>
                <w:b w:val="0"/>
                <w:smallCaps w:val="0"/>
                <w:szCs w:val="20"/>
              </w:rPr>
              <w:t>3</w:t>
            </w:r>
          </w:p>
        </w:tc>
        <w:tc>
          <w:tcPr>
            <w:tcW w:w="9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0834" w:rsidRDefault="009F0834" w:rsidP="00634866">
            <w:pPr>
              <w:pStyle w:val="wrubryce"/>
              <w:snapToGrid w:val="0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Typologia tekstów do celów translacyjnych; </w:t>
            </w:r>
            <w:r w:rsidR="00634866">
              <w:rPr>
                <w:rFonts w:ascii="Tahoma" w:hAnsi="Tahoma" w:cs="Tahoma"/>
              </w:rPr>
              <w:t>poszukiwanie wzorców tekstowych.</w:t>
            </w:r>
          </w:p>
        </w:tc>
      </w:tr>
      <w:tr w:rsidR="0063486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4866" w:rsidRDefault="00D95A48" w:rsidP="00D95A48">
            <w:pPr>
              <w:pStyle w:val="rdtytu"/>
              <w:snapToGrid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Ćw</w:t>
            </w:r>
            <w:r w:rsidR="00634866">
              <w:rPr>
                <w:rFonts w:ascii="Tahoma" w:hAnsi="Tahoma" w:cs="Tahoma"/>
                <w:b w:val="0"/>
                <w:smallCaps w:val="0"/>
                <w:szCs w:val="20"/>
              </w:rPr>
              <w:t>4</w:t>
            </w:r>
          </w:p>
        </w:tc>
        <w:tc>
          <w:tcPr>
            <w:tcW w:w="9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4866" w:rsidRDefault="00634866">
            <w:pPr>
              <w:pStyle w:val="wrubryce"/>
              <w:snapToGrid w:val="0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Strategie translatorskie.</w:t>
            </w:r>
          </w:p>
        </w:tc>
      </w:tr>
      <w:tr w:rsidR="00D35EF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5EFF" w:rsidRDefault="00D95A48" w:rsidP="00D95A48">
            <w:pPr>
              <w:pStyle w:val="rdtytu"/>
              <w:snapToGrid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Ćw</w:t>
            </w:r>
            <w:r w:rsidR="00634866">
              <w:rPr>
                <w:rFonts w:ascii="Tahoma" w:hAnsi="Tahoma" w:cs="Tahoma"/>
                <w:b w:val="0"/>
                <w:smallCaps w:val="0"/>
                <w:szCs w:val="20"/>
              </w:rPr>
              <w:t>5</w:t>
            </w:r>
          </w:p>
        </w:tc>
        <w:tc>
          <w:tcPr>
            <w:tcW w:w="9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EFF" w:rsidRDefault="00E32B1F" w:rsidP="00634866">
            <w:pPr>
              <w:pStyle w:val="wrubryce"/>
              <w:snapToGrid w:val="0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Granice przekładalności;</w:t>
            </w:r>
            <w:r w:rsidR="007A6D9F">
              <w:rPr>
                <w:rFonts w:ascii="Tahoma" w:hAnsi="Tahoma" w:cs="Tahoma"/>
              </w:rPr>
              <w:t xml:space="preserve"> koncepcje </w:t>
            </w:r>
            <w:r w:rsidR="00634866">
              <w:rPr>
                <w:rFonts w:ascii="Tahoma" w:hAnsi="Tahoma" w:cs="Tahoma"/>
              </w:rPr>
              <w:t>ekwiwalencji</w:t>
            </w:r>
            <w:r w:rsidR="007A6D9F">
              <w:rPr>
                <w:rFonts w:ascii="Tahoma" w:hAnsi="Tahoma" w:cs="Tahoma"/>
              </w:rPr>
              <w:t>.</w:t>
            </w:r>
          </w:p>
        </w:tc>
      </w:tr>
      <w:tr w:rsidR="007A6D9F" w:rsidTr="00D35EF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6D9F" w:rsidRDefault="00D95A48" w:rsidP="00D95A48">
            <w:pPr>
              <w:pStyle w:val="rdtytu"/>
              <w:snapToGrid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Ćw</w:t>
            </w:r>
            <w:r w:rsidR="00634866">
              <w:rPr>
                <w:rFonts w:ascii="Tahoma" w:hAnsi="Tahoma" w:cs="Tahoma"/>
                <w:b w:val="0"/>
                <w:smallCaps w:val="0"/>
                <w:szCs w:val="20"/>
              </w:rPr>
              <w:t>6</w:t>
            </w:r>
          </w:p>
        </w:tc>
        <w:tc>
          <w:tcPr>
            <w:tcW w:w="9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6D9F" w:rsidRDefault="00634866" w:rsidP="00D35EFF">
            <w:pPr>
              <w:pStyle w:val="wrubryce"/>
              <w:snapToGrid w:val="0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Ocena jakości przekładu.</w:t>
            </w:r>
          </w:p>
        </w:tc>
      </w:tr>
      <w:tr w:rsidR="007A6D9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6D9F" w:rsidRDefault="00D95A48" w:rsidP="00D95A48">
            <w:pPr>
              <w:pStyle w:val="rdtytu"/>
              <w:snapToGrid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Ćw</w:t>
            </w:r>
            <w:r w:rsidR="00634866">
              <w:rPr>
                <w:rFonts w:ascii="Tahoma" w:hAnsi="Tahoma" w:cs="Tahoma"/>
                <w:b w:val="0"/>
                <w:smallCaps w:val="0"/>
                <w:szCs w:val="20"/>
              </w:rPr>
              <w:t>7</w:t>
            </w:r>
          </w:p>
        </w:tc>
        <w:tc>
          <w:tcPr>
            <w:tcW w:w="9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6D9F" w:rsidRDefault="00E30DDA">
            <w:pPr>
              <w:pStyle w:val="wrubryce"/>
              <w:snapToGrid w:val="0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Tłumaczenie pisemne a tłumaczenie ustne.</w:t>
            </w:r>
          </w:p>
        </w:tc>
      </w:tr>
    </w:tbl>
    <w:p w:rsidR="00D35EFF" w:rsidRDefault="00D35EFF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634866" w:rsidRPr="00024132" w:rsidRDefault="00634866" w:rsidP="00634866">
      <w:pPr>
        <w:pStyle w:val="Podpunkty"/>
        <w:ind w:left="0"/>
        <w:outlineLvl w:val="0"/>
        <w:rPr>
          <w:rFonts w:ascii="Tahoma" w:hAnsi="Tahoma" w:cs="Tahoma"/>
          <w:b w:val="0"/>
          <w:sz w:val="12"/>
        </w:rPr>
      </w:pPr>
      <w:r w:rsidRPr="00D44936"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634866" w:rsidRPr="0001795B" w:rsidTr="00C90967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634866" w:rsidRPr="00E01FD7" w:rsidRDefault="00634866" w:rsidP="00C90967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  <w:lang w:eastAsia="en-US"/>
              </w:rPr>
            </w:pPr>
            <w:r w:rsidRPr="00E01FD7">
              <w:rPr>
                <w:rFonts w:ascii="Tahoma" w:hAnsi="Tahoma" w:cs="Tahoma"/>
                <w:smallCaps w:val="0"/>
                <w:szCs w:val="20"/>
                <w:lang w:eastAsia="en-US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634866" w:rsidRPr="00E01FD7" w:rsidRDefault="00634866" w:rsidP="00C90967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  <w:lang w:eastAsia="en-US"/>
              </w:rPr>
            </w:pPr>
            <w:r w:rsidRPr="00E01FD7">
              <w:rPr>
                <w:rFonts w:ascii="Tahoma" w:hAnsi="Tahoma" w:cs="Tahoma"/>
                <w:smallCaps w:val="0"/>
                <w:szCs w:val="20"/>
                <w:lang w:eastAsia="en-US"/>
              </w:rPr>
              <w:t xml:space="preserve">Treści kształcenia realizowane w ramach </w:t>
            </w:r>
            <w:r>
              <w:rPr>
                <w:rFonts w:ascii="Tahoma" w:hAnsi="Tahoma" w:cs="Tahoma"/>
                <w:smallCaps w:val="0"/>
                <w:szCs w:val="20"/>
                <w:lang w:eastAsia="en-US"/>
              </w:rPr>
              <w:t>projektu</w:t>
            </w:r>
          </w:p>
        </w:tc>
      </w:tr>
      <w:tr w:rsidR="00634866" w:rsidRPr="0001795B" w:rsidTr="00C90967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634866" w:rsidRPr="00E01FD7" w:rsidRDefault="00634866" w:rsidP="00C90967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  <w:lang w:eastAsia="en-US"/>
              </w:rPr>
            </w:pPr>
          </w:p>
        </w:tc>
        <w:tc>
          <w:tcPr>
            <w:tcW w:w="9213" w:type="dxa"/>
            <w:vMerge/>
            <w:vAlign w:val="center"/>
          </w:tcPr>
          <w:p w:rsidR="00634866" w:rsidRPr="00E01FD7" w:rsidRDefault="00634866" w:rsidP="00C90967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  <w:lang w:eastAsia="en-US"/>
              </w:rPr>
            </w:pPr>
          </w:p>
        </w:tc>
      </w:tr>
      <w:tr w:rsidR="00634866" w:rsidRPr="00634866" w:rsidTr="00C90967">
        <w:tc>
          <w:tcPr>
            <w:tcW w:w="568" w:type="dxa"/>
            <w:vAlign w:val="center"/>
          </w:tcPr>
          <w:p w:rsidR="00634866" w:rsidRPr="008778E0" w:rsidRDefault="00634866" w:rsidP="00C9096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P</w:t>
            </w:r>
            <w:r w:rsidRPr="008778E0">
              <w:rPr>
                <w:rFonts w:ascii="Tahoma" w:hAnsi="Tahoma" w:cs="Tahoma"/>
                <w:b w:val="0"/>
                <w:szCs w:val="20"/>
              </w:rPr>
              <w:t>1</w:t>
            </w:r>
          </w:p>
        </w:tc>
        <w:tc>
          <w:tcPr>
            <w:tcW w:w="9213" w:type="dxa"/>
          </w:tcPr>
          <w:p w:rsidR="00634866" w:rsidRPr="001B0FF7" w:rsidRDefault="00634866" w:rsidP="0063486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B343E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Samodzielna </w:t>
            </w:r>
            <w:r>
              <w:rPr>
                <w:rFonts w:ascii="Tahoma" w:hAnsi="Tahoma" w:cs="Tahoma"/>
                <w:sz w:val="20"/>
                <w:szCs w:val="20"/>
                <w:lang w:eastAsia="pl-PL"/>
              </w:rPr>
              <w:t>analiza przypadku</w:t>
            </w:r>
            <w:r w:rsidRPr="00DB343E">
              <w:rPr>
                <w:rFonts w:ascii="Tahoma" w:hAnsi="Tahoma" w:cs="Tahoma"/>
                <w:sz w:val="20"/>
                <w:szCs w:val="20"/>
                <w:lang w:eastAsia="pl-PL"/>
              </w:rPr>
              <w:t>.</w:t>
            </w:r>
          </w:p>
        </w:tc>
      </w:tr>
    </w:tbl>
    <w:p w:rsidR="00634866" w:rsidRDefault="00634866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D35EFF" w:rsidRPr="002E5D9B" w:rsidRDefault="00D35EFF">
      <w:pPr>
        <w:pStyle w:val="Podpunkty"/>
        <w:numPr>
          <w:ilvl w:val="1"/>
          <w:numId w:val="2"/>
        </w:numPr>
        <w:ind w:left="0" w:firstLine="0"/>
        <w:rPr>
          <w:rFonts w:ascii="Tahoma" w:hAnsi="Tahoma" w:cs="Tahoma"/>
          <w:spacing w:val="-8"/>
        </w:rPr>
      </w:pPr>
      <w:r>
        <w:rPr>
          <w:rFonts w:ascii="Tahoma" w:hAnsi="Tahoma" w:cs="Tahoma"/>
          <w:spacing w:val="-8"/>
        </w:rPr>
        <w:t xml:space="preserve">Korelacja pomiędzy </w:t>
      </w:r>
      <w:r w:rsidRPr="002E5D9B">
        <w:rPr>
          <w:rFonts w:ascii="Tahoma" w:hAnsi="Tahoma" w:cs="Tahoma"/>
          <w:spacing w:val="-8"/>
        </w:rPr>
        <w:t xml:space="preserve">efektami </w:t>
      </w:r>
      <w:r w:rsidR="002E5D9B" w:rsidRPr="002E5D9B">
        <w:rPr>
          <w:rFonts w:ascii="Tahoma" w:hAnsi="Tahoma" w:cs="Tahoma"/>
        </w:rPr>
        <w:t>uczenia się</w:t>
      </w:r>
      <w:r w:rsidRPr="002E5D9B">
        <w:rPr>
          <w:rFonts w:ascii="Tahoma" w:hAnsi="Tahoma" w:cs="Tahoma"/>
          <w:spacing w:val="-8"/>
        </w:rPr>
        <w:t>, celami przedmiotu, a treściami kształcenia</w:t>
      </w:r>
    </w:p>
    <w:tbl>
      <w:tblPr>
        <w:tblW w:w="0" w:type="auto"/>
        <w:tblInd w:w="-39" w:type="dxa"/>
        <w:tblLayout w:type="fixed"/>
        <w:tblLook w:val="0000" w:firstRow="0" w:lastRow="0" w:firstColumn="0" w:lastColumn="0" w:noHBand="0" w:noVBand="0"/>
      </w:tblPr>
      <w:tblGrid>
        <w:gridCol w:w="3261"/>
        <w:gridCol w:w="3260"/>
        <w:gridCol w:w="3270"/>
      </w:tblGrid>
      <w:tr w:rsidR="00D35EFF" w:rsidRPr="002E5D9B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5EFF" w:rsidRPr="002E5D9B" w:rsidRDefault="00D35EFF">
            <w:pPr>
              <w:pStyle w:val="rdtytu"/>
              <w:snapToGrid w:val="0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2E5D9B">
              <w:rPr>
                <w:rFonts w:ascii="Tahoma" w:hAnsi="Tahoma" w:cs="Tahoma"/>
                <w:smallCaps w:val="0"/>
              </w:rPr>
              <w:t xml:space="preserve">Efekt </w:t>
            </w:r>
            <w:r w:rsidR="002E5D9B" w:rsidRPr="002E5D9B">
              <w:rPr>
                <w:rFonts w:ascii="Tahoma" w:hAnsi="Tahoma" w:cs="Tahoma"/>
                <w:smallCaps w:val="0"/>
              </w:rPr>
              <w:t>uczenia się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5EFF" w:rsidRPr="002E5D9B" w:rsidRDefault="00D35EFF">
            <w:pPr>
              <w:pStyle w:val="rdtytu"/>
              <w:snapToGrid w:val="0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2E5D9B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EFF" w:rsidRPr="002E5D9B" w:rsidRDefault="00D35EFF">
            <w:pPr>
              <w:pStyle w:val="rdtytu"/>
              <w:snapToGrid w:val="0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2E5D9B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E30DDA" w:rsidRPr="002E5D9B" w:rsidTr="00D35EFF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30DDA" w:rsidRPr="002E5D9B" w:rsidRDefault="00E30DDA" w:rsidP="00D35EFF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E5D9B">
              <w:rPr>
                <w:rFonts w:ascii="Tahoma" w:hAnsi="Tahoma" w:cs="Tahoma"/>
                <w:color w:val="auto"/>
              </w:rPr>
              <w:t>P_W01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30DDA" w:rsidRPr="002E5D9B" w:rsidRDefault="00E30DDA" w:rsidP="00D35EFF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E5D9B">
              <w:rPr>
                <w:rFonts w:ascii="Tahoma" w:hAnsi="Tahoma" w:cs="Tahoma"/>
                <w:color w:val="auto"/>
              </w:rPr>
              <w:t>C1, C2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0DDA" w:rsidRPr="002E5D9B" w:rsidRDefault="00CD6DED" w:rsidP="00D35EFF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E5D9B">
              <w:rPr>
                <w:rFonts w:ascii="Tahoma" w:hAnsi="Tahoma" w:cs="Tahoma"/>
                <w:color w:val="auto"/>
              </w:rPr>
              <w:t>Ćw1, Ćw2, Ćw3, Ćw4, Ćw5, Ćw6, Ćw7, P1</w:t>
            </w:r>
          </w:p>
        </w:tc>
      </w:tr>
      <w:tr w:rsidR="00E30DDA" w:rsidRPr="002E5D9B" w:rsidTr="00D35EFF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30DDA" w:rsidRPr="002E5D9B" w:rsidRDefault="00E30DDA" w:rsidP="00E30DDA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E5D9B">
              <w:rPr>
                <w:rFonts w:ascii="Tahoma" w:hAnsi="Tahoma" w:cs="Tahoma"/>
                <w:color w:val="auto"/>
              </w:rPr>
              <w:t>P_W02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30DDA" w:rsidRPr="002E5D9B" w:rsidRDefault="00E30DDA" w:rsidP="00D35EFF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E5D9B">
              <w:rPr>
                <w:rFonts w:ascii="Tahoma" w:hAnsi="Tahoma" w:cs="Tahoma"/>
                <w:color w:val="auto"/>
              </w:rPr>
              <w:t>C1, C2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0DDA" w:rsidRPr="002E5D9B" w:rsidRDefault="00CD6DED" w:rsidP="00CD6DED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E5D9B">
              <w:rPr>
                <w:rFonts w:ascii="Tahoma" w:hAnsi="Tahoma" w:cs="Tahoma"/>
                <w:color w:val="auto"/>
              </w:rPr>
              <w:t>Ćw1, Ćw2, Ćw6, Ćw7, P1</w:t>
            </w:r>
          </w:p>
        </w:tc>
      </w:tr>
      <w:tr w:rsidR="00EC24B5" w:rsidRPr="002E5D9B" w:rsidTr="00D35EFF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24B5" w:rsidRPr="002E5D9B" w:rsidRDefault="00EC24B5" w:rsidP="00D35EFF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E5D9B">
              <w:rPr>
                <w:rFonts w:ascii="Tahoma" w:hAnsi="Tahoma" w:cs="Tahoma"/>
                <w:color w:val="auto"/>
              </w:rPr>
              <w:t>P_</w:t>
            </w:r>
            <w:r w:rsidR="00EF6B24" w:rsidRPr="002E5D9B">
              <w:rPr>
                <w:rFonts w:ascii="Tahoma" w:hAnsi="Tahoma" w:cs="Tahoma"/>
                <w:color w:val="auto"/>
              </w:rPr>
              <w:t>U</w:t>
            </w:r>
            <w:r w:rsidRPr="002E5D9B">
              <w:rPr>
                <w:rFonts w:ascii="Tahoma" w:hAnsi="Tahoma" w:cs="Tahoma"/>
                <w:color w:val="auto"/>
              </w:rPr>
              <w:t>01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24B5" w:rsidRPr="002E5D9B" w:rsidRDefault="00EC24B5" w:rsidP="00D35EFF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E5D9B">
              <w:rPr>
                <w:rFonts w:ascii="Tahoma" w:hAnsi="Tahoma" w:cs="Tahoma"/>
                <w:color w:val="auto"/>
              </w:rPr>
              <w:t>C1, C2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24B5" w:rsidRPr="002E5D9B" w:rsidRDefault="00EE0E0B" w:rsidP="00EE0E0B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E5D9B">
              <w:rPr>
                <w:rFonts w:ascii="Tahoma" w:hAnsi="Tahoma" w:cs="Tahoma"/>
                <w:color w:val="auto"/>
              </w:rPr>
              <w:t>Ćw3, Ćw4, Ćw5, Ćw6, P1</w:t>
            </w:r>
          </w:p>
        </w:tc>
      </w:tr>
      <w:tr w:rsidR="00D35EFF" w:rsidRPr="002E5D9B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5EFF" w:rsidRPr="002E5D9B" w:rsidRDefault="00EC24B5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E5D9B">
              <w:rPr>
                <w:rFonts w:ascii="Tahoma" w:hAnsi="Tahoma" w:cs="Tahoma"/>
                <w:color w:val="auto"/>
              </w:rPr>
              <w:t>P_</w:t>
            </w:r>
            <w:r w:rsidR="00EF6B24" w:rsidRPr="002E5D9B">
              <w:rPr>
                <w:rFonts w:ascii="Tahoma" w:hAnsi="Tahoma" w:cs="Tahoma"/>
                <w:color w:val="auto"/>
              </w:rPr>
              <w:t>U</w:t>
            </w:r>
            <w:r w:rsidRPr="002E5D9B">
              <w:rPr>
                <w:rFonts w:ascii="Tahoma" w:hAnsi="Tahoma" w:cs="Tahoma"/>
                <w:color w:val="auto"/>
              </w:rPr>
              <w:t>02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5EFF" w:rsidRPr="002E5D9B" w:rsidRDefault="00E30DDA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E5D9B">
              <w:rPr>
                <w:rFonts w:ascii="Tahoma" w:hAnsi="Tahoma" w:cs="Tahoma"/>
                <w:color w:val="auto"/>
              </w:rPr>
              <w:t>C1, C2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EFF" w:rsidRPr="002E5D9B" w:rsidRDefault="00EE0E0B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E5D9B">
              <w:rPr>
                <w:rFonts w:ascii="Tahoma" w:hAnsi="Tahoma" w:cs="Tahoma"/>
                <w:color w:val="auto"/>
              </w:rPr>
              <w:t>Ćw1, Ćw2, Ćw3, Ćw4, Ćw5, Ćw6, Ćw7, P1</w:t>
            </w:r>
          </w:p>
        </w:tc>
      </w:tr>
      <w:tr w:rsidR="00D35EFF" w:rsidRPr="002E5D9B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5EFF" w:rsidRPr="002E5D9B" w:rsidRDefault="00EF6B24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E5D9B">
              <w:rPr>
                <w:rFonts w:ascii="Tahoma" w:hAnsi="Tahoma" w:cs="Tahoma"/>
                <w:color w:val="auto"/>
              </w:rPr>
              <w:t>P_K</w:t>
            </w:r>
            <w:r w:rsidR="00E30DDA" w:rsidRPr="002E5D9B">
              <w:rPr>
                <w:rFonts w:ascii="Tahoma" w:hAnsi="Tahoma" w:cs="Tahoma"/>
                <w:color w:val="auto"/>
              </w:rPr>
              <w:t>01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5EFF" w:rsidRPr="002E5D9B" w:rsidRDefault="00E30DDA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E5D9B">
              <w:rPr>
                <w:rFonts w:ascii="Tahoma" w:hAnsi="Tahoma" w:cs="Tahoma"/>
                <w:color w:val="auto"/>
              </w:rPr>
              <w:t>C1, C2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EFF" w:rsidRPr="002E5D9B" w:rsidRDefault="00EE0E0B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E5D9B">
              <w:rPr>
                <w:rFonts w:ascii="Tahoma" w:hAnsi="Tahoma" w:cs="Tahoma"/>
                <w:color w:val="auto"/>
              </w:rPr>
              <w:t>Ćw1, Ćw2, Ćw3, Ćw4, Ćw5, Ćw6, Ćw7, P1</w:t>
            </w:r>
          </w:p>
        </w:tc>
      </w:tr>
      <w:tr w:rsidR="00D35EFF" w:rsidRPr="002E5D9B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5EFF" w:rsidRPr="002E5D9B" w:rsidRDefault="003E6ABA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E5D9B">
              <w:rPr>
                <w:rFonts w:ascii="Tahoma" w:hAnsi="Tahoma" w:cs="Tahoma"/>
                <w:color w:val="auto"/>
              </w:rPr>
              <w:t>P_K02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5EFF" w:rsidRPr="002E5D9B" w:rsidRDefault="00E30DDA" w:rsidP="00D95A48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E5D9B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EFF" w:rsidRPr="002E5D9B" w:rsidRDefault="00EE0E0B" w:rsidP="00EE0E0B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E5D9B">
              <w:rPr>
                <w:rFonts w:ascii="Tahoma" w:hAnsi="Tahoma" w:cs="Tahoma"/>
                <w:color w:val="auto"/>
              </w:rPr>
              <w:t>Ćw1, Ćw2, Ćw5, Ćw6, Ćw7</w:t>
            </w:r>
            <w:r w:rsidR="008F7D34" w:rsidRPr="002E5D9B">
              <w:rPr>
                <w:rFonts w:ascii="Tahoma" w:hAnsi="Tahoma" w:cs="Tahoma"/>
                <w:color w:val="auto"/>
              </w:rPr>
              <w:t>, P1</w:t>
            </w:r>
          </w:p>
        </w:tc>
      </w:tr>
    </w:tbl>
    <w:p w:rsidR="00D35EFF" w:rsidRPr="002E5D9B" w:rsidRDefault="00D35EFF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D35EFF" w:rsidRPr="002E5D9B" w:rsidRDefault="00D35EFF">
      <w:pPr>
        <w:pStyle w:val="Podpunkty"/>
        <w:numPr>
          <w:ilvl w:val="1"/>
          <w:numId w:val="2"/>
        </w:numPr>
        <w:ind w:left="0" w:firstLine="0"/>
        <w:rPr>
          <w:rFonts w:ascii="Tahoma" w:hAnsi="Tahoma" w:cs="Tahoma"/>
          <w:b w:val="0"/>
          <w:sz w:val="20"/>
        </w:rPr>
      </w:pPr>
      <w:r w:rsidRPr="002E5D9B">
        <w:rPr>
          <w:rFonts w:ascii="Tahoma" w:hAnsi="Tahoma" w:cs="Tahoma"/>
        </w:rPr>
        <w:t xml:space="preserve">Metody weryfikacji efektów </w:t>
      </w:r>
      <w:r w:rsidR="002E5D9B" w:rsidRPr="002E5D9B">
        <w:rPr>
          <w:rFonts w:ascii="Tahoma" w:hAnsi="Tahoma" w:cs="Tahoma"/>
        </w:rPr>
        <w:t>uczenia się</w:t>
      </w:r>
      <w:r w:rsidR="002E5D9B" w:rsidRPr="002E5D9B">
        <w:rPr>
          <w:rFonts w:ascii="Tahoma" w:hAnsi="Tahoma" w:cs="Tahoma"/>
          <w:b w:val="0"/>
          <w:sz w:val="20"/>
        </w:rPr>
        <w:t xml:space="preserve"> </w:t>
      </w:r>
      <w:r w:rsidRPr="002E5D9B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W w:w="0" w:type="auto"/>
        <w:tblInd w:w="-39" w:type="dxa"/>
        <w:tblLayout w:type="fixed"/>
        <w:tblLook w:val="0000" w:firstRow="0" w:lastRow="0" w:firstColumn="0" w:lastColumn="0" w:noHBand="0" w:noVBand="0"/>
      </w:tblPr>
      <w:tblGrid>
        <w:gridCol w:w="1418"/>
        <w:gridCol w:w="5103"/>
        <w:gridCol w:w="3270"/>
      </w:tblGrid>
      <w:tr w:rsidR="00D35EFF" w:rsidRPr="002E5D9B" w:rsidTr="00022FC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5EFF" w:rsidRPr="002E5D9B" w:rsidRDefault="00D35EFF">
            <w:pPr>
              <w:pStyle w:val="rdtytu"/>
              <w:snapToGrid w:val="0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2E5D9B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2E5D9B" w:rsidRPr="002E5D9B">
              <w:rPr>
                <w:rFonts w:ascii="Tahoma" w:hAnsi="Tahoma" w:cs="Tahoma"/>
                <w:smallCaps w:val="0"/>
              </w:rPr>
              <w:t>ucz</w:t>
            </w:r>
            <w:r w:rsidR="002E5D9B" w:rsidRPr="002E5D9B">
              <w:rPr>
                <w:rFonts w:ascii="Tahoma" w:hAnsi="Tahoma" w:cs="Tahoma"/>
                <w:smallCaps w:val="0"/>
              </w:rPr>
              <w:t>e</w:t>
            </w:r>
            <w:r w:rsidR="002E5D9B" w:rsidRPr="002E5D9B">
              <w:rPr>
                <w:rFonts w:ascii="Tahoma" w:hAnsi="Tahoma" w:cs="Tahoma"/>
                <w:smallCaps w:val="0"/>
              </w:rPr>
              <w:t>nia się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35EFF" w:rsidRPr="002E5D9B" w:rsidRDefault="00D35EFF">
            <w:pPr>
              <w:pStyle w:val="rdtytu"/>
              <w:snapToGrid w:val="0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2E5D9B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35EFF" w:rsidRPr="002E5D9B" w:rsidRDefault="00D35EFF">
            <w:pPr>
              <w:pStyle w:val="rdtytu"/>
              <w:snapToGrid w:val="0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2E5D9B">
              <w:rPr>
                <w:rFonts w:ascii="Tahoma" w:hAnsi="Tahoma" w:cs="Tahoma"/>
                <w:smallCaps w:val="0"/>
                <w:szCs w:val="20"/>
              </w:rPr>
              <w:t xml:space="preserve">Forma zajęć, w ramach której następuje weryfikacja efektu </w:t>
            </w:r>
          </w:p>
        </w:tc>
      </w:tr>
      <w:tr w:rsidR="00022FC1" w:rsidRPr="002E5D9B" w:rsidTr="00022FC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22FC1" w:rsidRPr="002E5D9B" w:rsidRDefault="00022FC1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E5D9B">
              <w:rPr>
                <w:rFonts w:ascii="Tahoma" w:hAnsi="Tahoma" w:cs="Tahoma"/>
                <w:color w:val="auto"/>
              </w:rPr>
              <w:t>P_W01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FC1" w:rsidRPr="002E5D9B" w:rsidRDefault="00CF3F01" w:rsidP="00D35EFF">
            <w:pPr>
              <w:pStyle w:val="Podpunkty"/>
              <w:snapToGrid w:val="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2E5D9B">
              <w:rPr>
                <w:rFonts w:ascii="Tahoma" w:hAnsi="Tahoma" w:cs="Tahoma"/>
                <w:b w:val="0"/>
                <w:sz w:val="20"/>
              </w:rPr>
              <w:t>Kolokwium; analiza przypadku; dyskusja</w:t>
            </w:r>
          </w:p>
        </w:tc>
        <w:tc>
          <w:tcPr>
            <w:tcW w:w="3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FC1" w:rsidRPr="002E5D9B" w:rsidRDefault="00CF3F01" w:rsidP="00D35EFF">
            <w:pPr>
              <w:pStyle w:val="Podpunkty"/>
              <w:snapToGrid w:val="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E5D9B">
              <w:rPr>
                <w:rFonts w:ascii="Tahoma" w:hAnsi="Tahoma" w:cs="Tahoma"/>
                <w:b w:val="0"/>
                <w:sz w:val="20"/>
              </w:rPr>
              <w:t>Ćwiczenia, Projekt</w:t>
            </w:r>
          </w:p>
        </w:tc>
      </w:tr>
      <w:tr w:rsidR="00022FC1" w:rsidRPr="002E5D9B" w:rsidTr="00022FC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22FC1" w:rsidRPr="002E5D9B" w:rsidRDefault="00022FC1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E5D9B">
              <w:rPr>
                <w:rFonts w:ascii="Tahoma" w:hAnsi="Tahoma" w:cs="Tahoma"/>
                <w:color w:val="auto"/>
              </w:rPr>
              <w:t>P_W02</w:t>
            </w: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FC1" w:rsidRPr="002E5D9B" w:rsidRDefault="00022FC1" w:rsidP="00D35EFF">
            <w:pPr>
              <w:pStyle w:val="Podpunkty"/>
              <w:snapToGrid w:val="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FC1" w:rsidRPr="002E5D9B" w:rsidRDefault="00022FC1" w:rsidP="00D35EFF">
            <w:pPr>
              <w:pStyle w:val="Podpunkty"/>
              <w:snapToGrid w:val="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022FC1" w:rsidRPr="002E5D9B" w:rsidTr="00022FC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22FC1" w:rsidRPr="002E5D9B" w:rsidRDefault="00022FC1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E5D9B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FC1" w:rsidRPr="002E5D9B" w:rsidRDefault="00022FC1" w:rsidP="00D35EFF">
            <w:pPr>
              <w:pStyle w:val="Podpunkty"/>
              <w:snapToGrid w:val="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FC1" w:rsidRPr="002E5D9B" w:rsidRDefault="00022FC1">
            <w:pPr>
              <w:pStyle w:val="Podpunkty"/>
              <w:snapToGrid w:val="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022FC1" w:rsidRPr="002E5D9B" w:rsidTr="00022FC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22FC1" w:rsidRPr="002E5D9B" w:rsidRDefault="00022FC1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E5D9B">
              <w:rPr>
                <w:rFonts w:ascii="Tahoma" w:hAnsi="Tahoma" w:cs="Tahoma"/>
                <w:color w:val="auto"/>
              </w:rPr>
              <w:t>P_U02</w:t>
            </w: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FC1" w:rsidRPr="002E5D9B" w:rsidRDefault="00022FC1">
            <w:pPr>
              <w:pStyle w:val="Podpunkty"/>
              <w:snapToGrid w:val="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FC1" w:rsidRPr="002E5D9B" w:rsidRDefault="00022FC1">
            <w:pPr>
              <w:pStyle w:val="Podpunkty"/>
              <w:snapToGrid w:val="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022FC1" w:rsidRPr="002E5D9B" w:rsidTr="00022FC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22FC1" w:rsidRPr="002E5D9B" w:rsidRDefault="00022FC1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E5D9B">
              <w:rPr>
                <w:rFonts w:ascii="Tahoma" w:hAnsi="Tahoma" w:cs="Tahoma"/>
                <w:color w:val="auto"/>
              </w:rPr>
              <w:t>P_K01</w:t>
            </w: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FC1" w:rsidRPr="002E5D9B" w:rsidRDefault="00022FC1">
            <w:pPr>
              <w:pStyle w:val="Podpunkty"/>
              <w:snapToGrid w:val="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FC1" w:rsidRPr="002E5D9B" w:rsidRDefault="00022FC1">
            <w:pPr>
              <w:pStyle w:val="Podpunkty"/>
              <w:snapToGrid w:val="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022FC1" w:rsidRPr="002E5D9B" w:rsidTr="00022FC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22FC1" w:rsidRPr="002E5D9B" w:rsidRDefault="00022FC1" w:rsidP="00022FC1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E5D9B">
              <w:rPr>
                <w:rFonts w:ascii="Tahoma" w:hAnsi="Tahoma" w:cs="Tahoma"/>
                <w:color w:val="auto"/>
              </w:rPr>
              <w:t>P_K02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FC1" w:rsidRPr="002E5D9B" w:rsidRDefault="00CF3F01">
            <w:pPr>
              <w:pStyle w:val="Podpunkty"/>
              <w:snapToGrid w:val="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2E5D9B">
              <w:rPr>
                <w:rFonts w:ascii="Tahoma" w:hAnsi="Tahoma" w:cs="Tahoma"/>
                <w:b w:val="0"/>
                <w:sz w:val="20"/>
              </w:rPr>
              <w:t>Dyskusja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FC1" w:rsidRPr="002E5D9B" w:rsidRDefault="00CF3F01">
            <w:pPr>
              <w:pStyle w:val="Podpunkty"/>
              <w:snapToGrid w:val="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E5D9B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</w:tbl>
    <w:p w:rsidR="00D35EFF" w:rsidRPr="002E5D9B" w:rsidRDefault="00D35EFF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D35EFF" w:rsidRPr="002E5D9B" w:rsidRDefault="00D35EFF" w:rsidP="001E45DB">
      <w:pPr>
        <w:pStyle w:val="Podpunkty"/>
        <w:keepNext/>
        <w:numPr>
          <w:ilvl w:val="1"/>
          <w:numId w:val="2"/>
        </w:numPr>
        <w:ind w:left="0" w:firstLine="0"/>
        <w:rPr>
          <w:rFonts w:ascii="Tahoma" w:hAnsi="Tahoma" w:cs="Tahoma"/>
        </w:rPr>
      </w:pPr>
      <w:r w:rsidRPr="002E5D9B">
        <w:rPr>
          <w:rFonts w:ascii="Tahoma" w:hAnsi="Tahoma" w:cs="Tahoma"/>
        </w:rPr>
        <w:lastRenderedPageBreak/>
        <w:t xml:space="preserve">Kryteria oceny osiągniętych efektów </w:t>
      </w:r>
      <w:r w:rsidR="002E5D9B" w:rsidRPr="002E5D9B">
        <w:rPr>
          <w:rFonts w:ascii="Tahoma" w:hAnsi="Tahoma" w:cs="Tahoma"/>
        </w:rPr>
        <w:t>uczenia się</w:t>
      </w: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5"/>
        <w:gridCol w:w="2126"/>
        <w:gridCol w:w="2126"/>
        <w:gridCol w:w="2126"/>
        <w:gridCol w:w="2278"/>
      </w:tblGrid>
      <w:tr w:rsidR="00D35EFF" w:rsidRPr="002E5D9B">
        <w:trPr>
          <w:trHeight w:val="39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5EFF" w:rsidRPr="002E5D9B" w:rsidRDefault="00D35EFF" w:rsidP="001E45DB">
            <w:pPr>
              <w:pStyle w:val="Nagwkitablic"/>
              <w:keepNext/>
              <w:snapToGrid w:val="0"/>
              <w:rPr>
                <w:rFonts w:ascii="Tahoma" w:hAnsi="Tahoma" w:cs="Tahoma"/>
              </w:rPr>
            </w:pPr>
            <w:r w:rsidRPr="002E5D9B">
              <w:rPr>
                <w:rFonts w:ascii="Tahoma" w:hAnsi="Tahoma" w:cs="Tahoma"/>
              </w:rPr>
              <w:t>Efekt</w:t>
            </w:r>
          </w:p>
          <w:p w:rsidR="00D35EFF" w:rsidRPr="002E5D9B" w:rsidRDefault="002E5D9B" w:rsidP="001E45DB">
            <w:pPr>
              <w:pStyle w:val="Nagwkitablic"/>
              <w:keepNext/>
              <w:ind w:left="-57" w:right="-57"/>
              <w:rPr>
                <w:rFonts w:ascii="Tahoma" w:hAnsi="Tahoma" w:cs="Tahoma"/>
                <w:spacing w:val="-6"/>
              </w:rPr>
            </w:pPr>
            <w:r w:rsidRPr="002E5D9B"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5EFF" w:rsidRPr="002E5D9B" w:rsidRDefault="00D35EFF" w:rsidP="001E45DB">
            <w:pPr>
              <w:pStyle w:val="Nagwkitablic"/>
              <w:keepNext/>
              <w:snapToGrid w:val="0"/>
              <w:rPr>
                <w:rFonts w:ascii="Tahoma" w:hAnsi="Tahoma" w:cs="Tahoma"/>
              </w:rPr>
            </w:pPr>
            <w:r w:rsidRPr="002E5D9B">
              <w:rPr>
                <w:rFonts w:ascii="Tahoma" w:hAnsi="Tahoma" w:cs="Tahoma"/>
              </w:rPr>
              <w:t>Na ocenę 2</w:t>
            </w:r>
          </w:p>
          <w:p w:rsidR="00D35EFF" w:rsidRPr="002E5D9B" w:rsidRDefault="00D35EFF" w:rsidP="001E45DB">
            <w:pPr>
              <w:pStyle w:val="Nagwkitablic"/>
              <w:keepNext/>
              <w:rPr>
                <w:rFonts w:ascii="Tahoma" w:hAnsi="Tahoma" w:cs="Tahoma"/>
              </w:rPr>
            </w:pPr>
            <w:r w:rsidRPr="002E5D9B">
              <w:rPr>
                <w:rFonts w:ascii="Tahoma" w:hAnsi="Tahoma" w:cs="Tahoma"/>
              </w:rPr>
              <w:t xml:space="preserve">student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5EFF" w:rsidRPr="002E5D9B" w:rsidRDefault="00D35EFF" w:rsidP="001E45DB">
            <w:pPr>
              <w:pStyle w:val="Nagwkitablic"/>
              <w:keepNext/>
              <w:snapToGrid w:val="0"/>
              <w:rPr>
                <w:rFonts w:ascii="Tahoma" w:hAnsi="Tahoma" w:cs="Tahoma"/>
              </w:rPr>
            </w:pPr>
            <w:r w:rsidRPr="002E5D9B">
              <w:rPr>
                <w:rFonts w:ascii="Tahoma" w:hAnsi="Tahoma" w:cs="Tahoma"/>
              </w:rPr>
              <w:t>Na ocenę 3</w:t>
            </w:r>
          </w:p>
          <w:p w:rsidR="00D35EFF" w:rsidRPr="002E5D9B" w:rsidRDefault="00D35EFF" w:rsidP="001E45DB">
            <w:pPr>
              <w:pStyle w:val="Nagwkitablic"/>
              <w:keepNext/>
              <w:rPr>
                <w:rFonts w:ascii="Tahoma" w:hAnsi="Tahoma" w:cs="Tahoma"/>
              </w:rPr>
            </w:pPr>
            <w:r w:rsidRPr="002E5D9B">
              <w:rPr>
                <w:rFonts w:ascii="Tahoma" w:hAnsi="Tahoma" w:cs="Tahoma"/>
              </w:rPr>
              <w:t xml:space="preserve">student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5EFF" w:rsidRPr="002E5D9B" w:rsidRDefault="00D35EFF" w:rsidP="001E45DB">
            <w:pPr>
              <w:pStyle w:val="Nagwkitablic"/>
              <w:keepNext/>
              <w:snapToGrid w:val="0"/>
              <w:rPr>
                <w:rFonts w:ascii="Tahoma" w:hAnsi="Tahoma" w:cs="Tahoma"/>
              </w:rPr>
            </w:pPr>
            <w:r w:rsidRPr="002E5D9B">
              <w:rPr>
                <w:rFonts w:ascii="Tahoma" w:hAnsi="Tahoma" w:cs="Tahoma"/>
              </w:rPr>
              <w:t>Na ocenę 4</w:t>
            </w:r>
          </w:p>
          <w:p w:rsidR="00D35EFF" w:rsidRPr="002E5D9B" w:rsidRDefault="00D35EFF" w:rsidP="001E45DB">
            <w:pPr>
              <w:pStyle w:val="Nagwkitablic"/>
              <w:keepNext/>
              <w:rPr>
                <w:rFonts w:ascii="Tahoma" w:hAnsi="Tahoma" w:cs="Tahoma"/>
              </w:rPr>
            </w:pPr>
            <w:r w:rsidRPr="002E5D9B">
              <w:rPr>
                <w:rFonts w:ascii="Tahoma" w:hAnsi="Tahoma" w:cs="Tahoma"/>
              </w:rPr>
              <w:t xml:space="preserve">student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EFF" w:rsidRPr="002E5D9B" w:rsidRDefault="00D35EFF" w:rsidP="001E45DB">
            <w:pPr>
              <w:pStyle w:val="Nagwkitablic"/>
              <w:keepNext/>
              <w:snapToGrid w:val="0"/>
              <w:rPr>
                <w:rFonts w:ascii="Tahoma" w:hAnsi="Tahoma" w:cs="Tahoma"/>
              </w:rPr>
            </w:pPr>
            <w:r w:rsidRPr="002E5D9B">
              <w:rPr>
                <w:rFonts w:ascii="Tahoma" w:hAnsi="Tahoma" w:cs="Tahoma"/>
              </w:rPr>
              <w:t>Na ocenę 5</w:t>
            </w:r>
          </w:p>
          <w:p w:rsidR="00D35EFF" w:rsidRPr="002E5D9B" w:rsidRDefault="00D35EFF" w:rsidP="001E45DB">
            <w:pPr>
              <w:pStyle w:val="Nagwkitablic"/>
              <w:keepNext/>
              <w:rPr>
                <w:rFonts w:ascii="Tahoma" w:hAnsi="Tahoma" w:cs="Tahoma"/>
              </w:rPr>
            </w:pPr>
            <w:r w:rsidRPr="002E5D9B">
              <w:rPr>
                <w:rFonts w:ascii="Tahoma" w:hAnsi="Tahoma" w:cs="Tahoma"/>
              </w:rPr>
              <w:t xml:space="preserve">student </w:t>
            </w:r>
          </w:p>
        </w:tc>
      </w:tr>
      <w:tr w:rsidR="003E6ABA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6ABA" w:rsidRDefault="003E6ABA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6ABA" w:rsidRDefault="003E6ABA" w:rsidP="00CF3F01">
            <w:pPr>
              <w:pStyle w:val="wrubrycemn"/>
              <w:snapToGrid w:val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</w:rPr>
              <w:t>nie zna podstawowej terminologii</w:t>
            </w:r>
            <w:r w:rsidR="00CF3F01">
              <w:rPr>
                <w:rFonts w:ascii="Tahoma" w:hAnsi="Tahoma" w:cs="Tahoma"/>
              </w:rPr>
              <w:t>, pojęć i koncepcji z zakresu teorii przekładu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6ABA" w:rsidRDefault="00CF3F01" w:rsidP="003E6ABA">
            <w:pPr>
              <w:pStyle w:val="wrubrycemn"/>
              <w:snapToGrid w:val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</w:rPr>
              <w:t xml:space="preserve">słabo </w:t>
            </w:r>
            <w:r w:rsidR="003E6ABA">
              <w:rPr>
                <w:rFonts w:ascii="Tahoma" w:hAnsi="Tahoma" w:cs="Tahoma"/>
              </w:rPr>
              <w:t>zna podstawową terminologię</w:t>
            </w:r>
            <w:r>
              <w:rPr>
                <w:rFonts w:ascii="Tahoma" w:hAnsi="Tahoma" w:cs="Tahoma"/>
              </w:rPr>
              <w:t>, pojęcia i koncepcje</w:t>
            </w:r>
            <w:r w:rsidR="003E6ABA">
              <w:rPr>
                <w:rFonts w:ascii="Tahoma" w:hAnsi="Tahoma" w:cs="Tahoma"/>
              </w:rPr>
              <w:t xml:space="preserve"> z zakresu teorii przekładu.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6ABA" w:rsidRDefault="003E6ABA" w:rsidP="000B4F35">
            <w:pPr>
              <w:pStyle w:val="wrubrycemn"/>
              <w:snapToGrid w:val="0"/>
              <w:jc w:val="left"/>
              <w:rPr>
                <w:rFonts w:ascii="Tahoma" w:hAnsi="Tahoma" w:cs="Tahoma"/>
                <w:spacing w:val="-6"/>
                <w:sz w:val="20"/>
              </w:rPr>
            </w:pPr>
            <w:r>
              <w:rPr>
                <w:rFonts w:ascii="Tahoma" w:hAnsi="Tahoma" w:cs="Tahoma"/>
              </w:rPr>
              <w:t xml:space="preserve">zna </w:t>
            </w:r>
            <w:r w:rsidR="000B4F35">
              <w:rPr>
                <w:rFonts w:ascii="Tahoma" w:hAnsi="Tahoma" w:cs="Tahoma"/>
              </w:rPr>
              <w:t xml:space="preserve">fachową </w:t>
            </w:r>
            <w:r>
              <w:rPr>
                <w:rFonts w:ascii="Tahoma" w:hAnsi="Tahoma" w:cs="Tahoma"/>
              </w:rPr>
              <w:t>terminologię</w:t>
            </w:r>
            <w:r w:rsidR="00CF3F01">
              <w:rPr>
                <w:rFonts w:ascii="Tahoma" w:hAnsi="Tahoma" w:cs="Tahoma"/>
              </w:rPr>
              <w:t xml:space="preserve"> oraz najważniejsze poj</w:t>
            </w:r>
            <w:r w:rsidR="00CF3F01">
              <w:rPr>
                <w:rFonts w:ascii="Tahoma" w:hAnsi="Tahoma" w:cs="Tahoma"/>
              </w:rPr>
              <w:t>ę</w:t>
            </w:r>
            <w:r w:rsidR="00CF3F01">
              <w:rPr>
                <w:rFonts w:ascii="Tahoma" w:hAnsi="Tahoma" w:cs="Tahoma"/>
              </w:rPr>
              <w:t>cia i koncepcje</w:t>
            </w:r>
            <w:r>
              <w:rPr>
                <w:rFonts w:ascii="Tahoma" w:hAnsi="Tahoma" w:cs="Tahoma"/>
              </w:rPr>
              <w:t xml:space="preserve"> z zakresu teorii przekładu.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6ABA" w:rsidRDefault="009E79BA" w:rsidP="009E79BA">
            <w:pPr>
              <w:pStyle w:val="wrubrycemn"/>
              <w:snapToGrid w:val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</w:rPr>
              <w:t>prawidłowo i ze zrozumi</w:t>
            </w:r>
            <w:r>
              <w:rPr>
                <w:rFonts w:ascii="Tahoma" w:hAnsi="Tahoma" w:cs="Tahoma"/>
              </w:rPr>
              <w:t>e</w:t>
            </w:r>
            <w:r>
              <w:rPr>
                <w:rFonts w:ascii="Tahoma" w:hAnsi="Tahoma" w:cs="Tahoma"/>
              </w:rPr>
              <w:t xml:space="preserve">niem stosuje fachową terminologię </w:t>
            </w:r>
            <w:proofErr w:type="spellStart"/>
            <w:r>
              <w:rPr>
                <w:rFonts w:ascii="Tahoma" w:hAnsi="Tahoma" w:cs="Tahoma"/>
              </w:rPr>
              <w:t>translatoryczną</w:t>
            </w:r>
            <w:proofErr w:type="spellEnd"/>
            <w:r>
              <w:rPr>
                <w:rFonts w:ascii="Tahoma" w:hAnsi="Tahoma" w:cs="Tahoma"/>
              </w:rPr>
              <w:t xml:space="preserve"> oraz posiada rozległą wi</w:t>
            </w:r>
            <w:r>
              <w:rPr>
                <w:rFonts w:ascii="Tahoma" w:hAnsi="Tahoma" w:cs="Tahoma"/>
              </w:rPr>
              <w:t>e</w:t>
            </w:r>
            <w:r>
              <w:rPr>
                <w:rFonts w:ascii="Tahoma" w:hAnsi="Tahoma" w:cs="Tahoma"/>
              </w:rPr>
              <w:t>dzę na temat pojęć i ko</w:t>
            </w:r>
            <w:r>
              <w:rPr>
                <w:rFonts w:ascii="Tahoma" w:hAnsi="Tahoma" w:cs="Tahoma"/>
              </w:rPr>
              <w:t>n</w:t>
            </w:r>
            <w:r>
              <w:rPr>
                <w:rFonts w:ascii="Tahoma" w:hAnsi="Tahoma" w:cs="Tahoma"/>
              </w:rPr>
              <w:t>cepcji z zakresu teorii prz</w:t>
            </w:r>
            <w:r>
              <w:rPr>
                <w:rFonts w:ascii="Tahoma" w:hAnsi="Tahoma" w:cs="Tahoma"/>
              </w:rPr>
              <w:t>e</w:t>
            </w:r>
            <w:r>
              <w:rPr>
                <w:rFonts w:ascii="Tahoma" w:hAnsi="Tahoma" w:cs="Tahoma"/>
              </w:rPr>
              <w:t>kładu</w:t>
            </w:r>
            <w:r w:rsidR="003E6ABA">
              <w:rPr>
                <w:rFonts w:ascii="Tahoma" w:hAnsi="Tahoma" w:cs="Tahoma"/>
              </w:rPr>
              <w:t>.</w:t>
            </w:r>
          </w:p>
        </w:tc>
      </w:tr>
      <w:tr w:rsidR="003E6ABA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6ABA" w:rsidRDefault="003E6ABA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6ABA" w:rsidRDefault="008166F9" w:rsidP="00C7388C">
            <w:pPr>
              <w:pStyle w:val="wrubrycemn"/>
              <w:snapToGrid w:val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</w:rPr>
              <w:t xml:space="preserve">nie posiada podstawowej wiedzy </w:t>
            </w:r>
            <w:r w:rsidR="00C7388C">
              <w:rPr>
                <w:rFonts w:ascii="Tahoma" w:hAnsi="Tahoma" w:cs="Tahoma"/>
              </w:rPr>
              <w:t>na temat specyfiki komunikacji dwujęzycznej z udziałem pośrednika językowego, jej uczestn</w:t>
            </w:r>
            <w:r w:rsidR="00C7388C">
              <w:rPr>
                <w:rFonts w:ascii="Tahoma" w:hAnsi="Tahoma" w:cs="Tahoma"/>
              </w:rPr>
              <w:t>i</w:t>
            </w:r>
            <w:r w:rsidR="00C7388C">
              <w:rPr>
                <w:rFonts w:ascii="Tahoma" w:hAnsi="Tahoma" w:cs="Tahoma"/>
              </w:rPr>
              <w:t>ków oraz roli profesjona</w:t>
            </w:r>
            <w:r w:rsidR="00C7388C">
              <w:rPr>
                <w:rFonts w:ascii="Tahoma" w:hAnsi="Tahoma" w:cs="Tahoma"/>
              </w:rPr>
              <w:t>l</w:t>
            </w:r>
            <w:r w:rsidR="00C7388C">
              <w:rPr>
                <w:rFonts w:ascii="Tahoma" w:hAnsi="Tahoma" w:cs="Tahoma"/>
              </w:rPr>
              <w:t>nego tłumacza.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6ABA" w:rsidRDefault="008166F9" w:rsidP="008166F9">
            <w:pPr>
              <w:pStyle w:val="wrubrycemn"/>
              <w:snapToGrid w:val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</w:rPr>
              <w:t>posiada słabo uporządk</w:t>
            </w:r>
            <w:r>
              <w:rPr>
                <w:rFonts w:ascii="Tahoma" w:hAnsi="Tahoma" w:cs="Tahoma"/>
              </w:rPr>
              <w:t>o</w:t>
            </w:r>
            <w:r>
              <w:rPr>
                <w:rFonts w:ascii="Tahoma" w:hAnsi="Tahoma" w:cs="Tahoma"/>
              </w:rPr>
              <w:t xml:space="preserve">waną podstawową wiedzę </w:t>
            </w:r>
            <w:r w:rsidR="00C7388C">
              <w:rPr>
                <w:rFonts w:ascii="Tahoma" w:hAnsi="Tahoma" w:cs="Tahoma"/>
              </w:rPr>
              <w:t>na temat specyfiki kom</w:t>
            </w:r>
            <w:r w:rsidR="00C7388C">
              <w:rPr>
                <w:rFonts w:ascii="Tahoma" w:hAnsi="Tahoma" w:cs="Tahoma"/>
              </w:rPr>
              <w:t>u</w:t>
            </w:r>
            <w:r w:rsidR="00C7388C">
              <w:rPr>
                <w:rFonts w:ascii="Tahoma" w:hAnsi="Tahoma" w:cs="Tahoma"/>
              </w:rPr>
              <w:t>nikacji dwujęzycznej z udziałem pośrednika językowego, jej uczestn</w:t>
            </w:r>
            <w:r w:rsidR="00C7388C">
              <w:rPr>
                <w:rFonts w:ascii="Tahoma" w:hAnsi="Tahoma" w:cs="Tahoma"/>
              </w:rPr>
              <w:t>i</w:t>
            </w:r>
            <w:r w:rsidR="00C7388C">
              <w:rPr>
                <w:rFonts w:ascii="Tahoma" w:hAnsi="Tahoma" w:cs="Tahoma"/>
              </w:rPr>
              <w:t>ków oraz roli profesjona</w:t>
            </w:r>
            <w:r w:rsidR="00C7388C">
              <w:rPr>
                <w:rFonts w:ascii="Tahoma" w:hAnsi="Tahoma" w:cs="Tahoma"/>
              </w:rPr>
              <w:t>l</w:t>
            </w:r>
            <w:r w:rsidR="00C7388C">
              <w:rPr>
                <w:rFonts w:ascii="Tahoma" w:hAnsi="Tahoma" w:cs="Tahoma"/>
              </w:rPr>
              <w:t>nego tłumacza.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6ABA" w:rsidRDefault="008166F9" w:rsidP="008166F9">
            <w:pPr>
              <w:pStyle w:val="wrubrycemn"/>
              <w:snapToGrid w:val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</w:rPr>
              <w:t xml:space="preserve">posiada podstawową wiedzę </w:t>
            </w:r>
            <w:r w:rsidR="00C7388C">
              <w:rPr>
                <w:rFonts w:ascii="Tahoma" w:hAnsi="Tahoma" w:cs="Tahoma"/>
              </w:rPr>
              <w:t>na temat specyfiki komunikacji dwujęzycznej z udziałem pośrednika językowego, jej uczestn</w:t>
            </w:r>
            <w:r w:rsidR="00C7388C">
              <w:rPr>
                <w:rFonts w:ascii="Tahoma" w:hAnsi="Tahoma" w:cs="Tahoma"/>
              </w:rPr>
              <w:t>i</w:t>
            </w:r>
            <w:r w:rsidR="00C7388C">
              <w:rPr>
                <w:rFonts w:ascii="Tahoma" w:hAnsi="Tahoma" w:cs="Tahoma"/>
              </w:rPr>
              <w:t>ków oraz roli profesjona</w:t>
            </w:r>
            <w:r w:rsidR="00C7388C">
              <w:rPr>
                <w:rFonts w:ascii="Tahoma" w:hAnsi="Tahoma" w:cs="Tahoma"/>
              </w:rPr>
              <w:t>l</w:t>
            </w:r>
            <w:r w:rsidR="00C7388C">
              <w:rPr>
                <w:rFonts w:ascii="Tahoma" w:hAnsi="Tahoma" w:cs="Tahoma"/>
              </w:rPr>
              <w:t>nego tłumacza.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6ABA" w:rsidRDefault="008166F9" w:rsidP="008166F9">
            <w:pPr>
              <w:pStyle w:val="wrubrycemn"/>
              <w:snapToGrid w:val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</w:rPr>
              <w:t xml:space="preserve">posiada rozległą </w:t>
            </w:r>
            <w:r w:rsidR="00C7388C">
              <w:rPr>
                <w:rFonts w:ascii="Tahoma" w:hAnsi="Tahoma" w:cs="Tahoma"/>
              </w:rPr>
              <w:t>i uporzą</w:t>
            </w:r>
            <w:r w:rsidR="00C7388C">
              <w:rPr>
                <w:rFonts w:ascii="Tahoma" w:hAnsi="Tahoma" w:cs="Tahoma"/>
              </w:rPr>
              <w:t>d</w:t>
            </w:r>
            <w:r w:rsidR="00C7388C">
              <w:rPr>
                <w:rFonts w:ascii="Tahoma" w:hAnsi="Tahoma" w:cs="Tahoma"/>
              </w:rPr>
              <w:t xml:space="preserve">kowaną </w:t>
            </w:r>
            <w:r>
              <w:rPr>
                <w:rFonts w:ascii="Tahoma" w:hAnsi="Tahoma" w:cs="Tahoma"/>
              </w:rPr>
              <w:t xml:space="preserve">wiedzę </w:t>
            </w:r>
            <w:r w:rsidR="00C7388C">
              <w:rPr>
                <w:rFonts w:ascii="Tahoma" w:hAnsi="Tahoma" w:cs="Tahoma"/>
              </w:rPr>
              <w:t>na temat specyfiki komunikacji dw</w:t>
            </w:r>
            <w:r w:rsidR="00C7388C">
              <w:rPr>
                <w:rFonts w:ascii="Tahoma" w:hAnsi="Tahoma" w:cs="Tahoma"/>
              </w:rPr>
              <w:t>u</w:t>
            </w:r>
            <w:r w:rsidR="00C7388C">
              <w:rPr>
                <w:rFonts w:ascii="Tahoma" w:hAnsi="Tahoma" w:cs="Tahoma"/>
              </w:rPr>
              <w:t>języcznej z udziałem p</w:t>
            </w:r>
            <w:r w:rsidR="00C7388C">
              <w:rPr>
                <w:rFonts w:ascii="Tahoma" w:hAnsi="Tahoma" w:cs="Tahoma"/>
              </w:rPr>
              <w:t>o</w:t>
            </w:r>
            <w:r w:rsidR="00C7388C">
              <w:rPr>
                <w:rFonts w:ascii="Tahoma" w:hAnsi="Tahoma" w:cs="Tahoma"/>
              </w:rPr>
              <w:t>średnika językowego, jej uczestników oraz roli prof</w:t>
            </w:r>
            <w:r w:rsidR="00C7388C">
              <w:rPr>
                <w:rFonts w:ascii="Tahoma" w:hAnsi="Tahoma" w:cs="Tahoma"/>
              </w:rPr>
              <w:t>e</w:t>
            </w:r>
            <w:r w:rsidR="00C7388C">
              <w:rPr>
                <w:rFonts w:ascii="Tahoma" w:hAnsi="Tahoma" w:cs="Tahoma"/>
              </w:rPr>
              <w:t>sjonalnego tłumacza.</w:t>
            </w:r>
          </w:p>
        </w:tc>
      </w:tr>
      <w:tr w:rsidR="003E6ABA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6ABA" w:rsidRDefault="003E6ABA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6ABA" w:rsidRDefault="008600BF" w:rsidP="008600BF">
            <w:pPr>
              <w:pStyle w:val="wrubrycemn"/>
              <w:snapToGrid w:val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</w:rPr>
              <w:t xml:space="preserve">nie </w:t>
            </w:r>
            <w:r w:rsidR="007428F4">
              <w:rPr>
                <w:rFonts w:ascii="Tahoma" w:hAnsi="Tahoma" w:cs="Tahoma"/>
              </w:rPr>
              <w:t>potrafi klasyfikować teksty dla celów transl</w:t>
            </w:r>
            <w:r w:rsidR="007428F4">
              <w:rPr>
                <w:rFonts w:ascii="Tahoma" w:hAnsi="Tahoma" w:cs="Tahoma"/>
              </w:rPr>
              <w:t>a</w:t>
            </w:r>
            <w:r w:rsidR="007428F4">
              <w:rPr>
                <w:rFonts w:ascii="Tahoma" w:hAnsi="Tahoma" w:cs="Tahoma"/>
              </w:rPr>
              <w:t>cyjnych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6ABA" w:rsidRDefault="007428F4" w:rsidP="007428F4">
            <w:pPr>
              <w:pStyle w:val="wrubrycemn"/>
              <w:snapToGrid w:val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</w:rPr>
              <w:t>potrafi klasyfikować podstawowe typy tekstów dla celów translacyjnych</w:t>
            </w:r>
            <w:r w:rsidR="008600BF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6ABA" w:rsidRDefault="007428F4" w:rsidP="007428F4">
            <w:pPr>
              <w:pStyle w:val="wrubrycemn"/>
              <w:snapToGrid w:val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</w:rPr>
              <w:t>potrafi prawidłowo klas</w:t>
            </w:r>
            <w:r>
              <w:rPr>
                <w:rFonts w:ascii="Tahoma" w:hAnsi="Tahoma" w:cs="Tahoma"/>
              </w:rPr>
              <w:t>y</w:t>
            </w:r>
            <w:r>
              <w:rPr>
                <w:rFonts w:ascii="Tahoma" w:hAnsi="Tahoma" w:cs="Tahoma"/>
              </w:rPr>
              <w:t>fikować wybrane typy tekstów dla celów transl</w:t>
            </w:r>
            <w:r>
              <w:rPr>
                <w:rFonts w:ascii="Tahoma" w:hAnsi="Tahoma" w:cs="Tahoma"/>
              </w:rPr>
              <w:t>a</w:t>
            </w:r>
            <w:r>
              <w:rPr>
                <w:rFonts w:ascii="Tahoma" w:hAnsi="Tahoma" w:cs="Tahoma"/>
              </w:rPr>
              <w:t>cyjnych</w:t>
            </w:r>
            <w:r w:rsidR="008600BF">
              <w:rPr>
                <w:rFonts w:ascii="Tahoma" w:hAnsi="Tahoma" w:cs="Tahoma"/>
              </w:rPr>
              <w:t>.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6ABA" w:rsidRDefault="007428F4" w:rsidP="008600BF">
            <w:pPr>
              <w:pStyle w:val="wrubrycemn"/>
              <w:snapToGrid w:val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</w:rPr>
              <w:t>potrafi klasyfikować różn</w:t>
            </w:r>
            <w:r>
              <w:rPr>
                <w:rFonts w:ascii="Tahoma" w:hAnsi="Tahoma" w:cs="Tahoma"/>
              </w:rPr>
              <w:t>o</w:t>
            </w:r>
            <w:r>
              <w:rPr>
                <w:rFonts w:ascii="Tahoma" w:hAnsi="Tahoma" w:cs="Tahoma"/>
              </w:rPr>
              <w:t>rodne teksty dla celów translacyjnych</w:t>
            </w:r>
            <w:r w:rsidR="008600BF">
              <w:rPr>
                <w:rFonts w:ascii="Tahoma" w:hAnsi="Tahoma" w:cs="Tahoma"/>
              </w:rPr>
              <w:t>.</w:t>
            </w:r>
          </w:p>
        </w:tc>
      </w:tr>
      <w:tr w:rsidR="003E6ABA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6ABA" w:rsidRDefault="003E6ABA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6ABA" w:rsidRDefault="008600BF" w:rsidP="008600BF">
            <w:pPr>
              <w:pStyle w:val="wrubrycemn"/>
              <w:snapToGrid w:val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</w:rPr>
              <w:t>nie potrafi scharakteryz</w:t>
            </w:r>
            <w:r>
              <w:rPr>
                <w:rFonts w:ascii="Tahoma" w:hAnsi="Tahoma" w:cs="Tahoma"/>
              </w:rPr>
              <w:t>o</w:t>
            </w:r>
            <w:r>
              <w:rPr>
                <w:rFonts w:ascii="Tahoma" w:hAnsi="Tahoma" w:cs="Tahoma"/>
              </w:rPr>
              <w:t>wać skutków zastosow</w:t>
            </w:r>
            <w:r>
              <w:rPr>
                <w:rFonts w:ascii="Tahoma" w:hAnsi="Tahoma" w:cs="Tahoma"/>
              </w:rPr>
              <w:t>a</w:t>
            </w:r>
            <w:r>
              <w:rPr>
                <w:rFonts w:ascii="Tahoma" w:hAnsi="Tahoma" w:cs="Tahoma"/>
              </w:rPr>
              <w:t xml:space="preserve">nia wybranych koncepcji </w:t>
            </w:r>
            <w:proofErr w:type="spellStart"/>
            <w:r>
              <w:rPr>
                <w:rFonts w:ascii="Tahoma" w:hAnsi="Tahoma" w:cs="Tahoma"/>
              </w:rPr>
              <w:t>translatorycznych</w:t>
            </w:r>
            <w:proofErr w:type="spellEnd"/>
            <w:r>
              <w:rPr>
                <w:rFonts w:ascii="Tahoma" w:hAnsi="Tahoma" w:cs="Tahoma"/>
              </w:rPr>
              <w:t xml:space="preserve"> w praktyce.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6ABA" w:rsidRDefault="008600BF" w:rsidP="008600BF">
            <w:pPr>
              <w:pStyle w:val="wrubrycemn"/>
              <w:snapToGrid w:val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</w:rPr>
              <w:t>potrafi scharakteryzować główne skutki zastosow</w:t>
            </w:r>
            <w:r>
              <w:rPr>
                <w:rFonts w:ascii="Tahoma" w:hAnsi="Tahoma" w:cs="Tahoma"/>
              </w:rPr>
              <w:t>a</w:t>
            </w:r>
            <w:r>
              <w:rPr>
                <w:rFonts w:ascii="Tahoma" w:hAnsi="Tahoma" w:cs="Tahoma"/>
              </w:rPr>
              <w:t xml:space="preserve">nia wybranych koncepcji </w:t>
            </w:r>
            <w:proofErr w:type="spellStart"/>
            <w:r>
              <w:rPr>
                <w:rFonts w:ascii="Tahoma" w:hAnsi="Tahoma" w:cs="Tahoma"/>
              </w:rPr>
              <w:t>translatorycznych</w:t>
            </w:r>
            <w:proofErr w:type="spellEnd"/>
            <w:r>
              <w:rPr>
                <w:rFonts w:ascii="Tahoma" w:hAnsi="Tahoma" w:cs="Tahoma"/>
              </w:rPr>
              <w:t xml:space="preserve"> w praktyce.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6ABA" w:rsidRDefault="008600BF" w:rsidP="008600BF">
            <w:pPr>
              <w:pStyle w:val="wrubrycemn"/>
              <w:snapToGrid w:val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</w:rPr>
              <w:t xml:space="preserve">potrafi </w:t>
            </w:r>
            <w:r w:rsidR="00060DBD">
              <w:rPr>
                <w:rFonts w:ascii="Tahoma" w:hAnsi="Tahoma" w:cs="Tahoma"/>
              </w:rPr>
              <w:t xml:space="preserve">prawidłowo </w:t>
            </w:r>
            <w:r>
              <w:rPr>
                <w:rFonts w:ascii="Tahoma" w:hAnsi="Tahoma" w:cs="Tahoma"/>
              </w:rPr>
              <w:t>sch</w:t>
            </w:r>
            <w:r>
              <w:rPr>
                <w:rFonts w:ascii="Tahoma" w:hAnsi="Tahoma" w:cs="Tahoma"/>
              </w:rPr>
              <w:t>a</w:t>
            </w:r>
            <w:r>
              <w:rPr>
                <w:rFonts w:ascii="Tahoma" w:hAnsi="Tahoma" w:cs="Tahoma"/>
              </w:rPr>
              <w:t xml:space="preserve">rakteryzować skutki zastosowania wybranych koncepcji </w:t>
            </w:r>
            <w:proofErr w:type="spellStart"/>
            <w:r>
              <w:rPr>
                <w:rFonts w:ascii="Tahoma" w:hAnsi="Tahoma" w:cs="Tahoma"/>
              </w:rPr>
              <w:t>translatoryc</w:t>
            </w:r>
            <w:r>
              <w:rPr>
                <w:rFonts w:ascii="Tahoma" w:hAnsi="Tahoma" w:cs="Tahoma"/>
              </w:rPr>
              <w:t>z</w:t>
            </w:r>
            <w:r>
              <w:rPr>
                <w:rFonts w:ascii="Tahoma" w:hAnsi="Tahoma" w:cs="Tahoma"/>
              </w:rPr>
              <w:t>nych</w:t>
            </w:r>
            <w:proofErr w:type="spellEnd"/>
            <w:r>
              <w:rPr>
                <w:rFonts w:ascii="Tahoma" w:hAnsi="Tahoma" w:cs="Tahoma"/>
              </w:rPr>
              <w:t xml:space="preserve"> w praktyce.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6ABA" w:rsidRDefault="008600BF" w:rsidP="008600BF">
            <w:pPr>
              <w:pStyle w:val="wrubrycemn"/>
              <w:snapToGrid w:val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</w:rPr>
              <w:t>potrafi szczegółowo sch</w:t>
            </w:r>
            <w:r>
              <w:rPr>
                <w:rFonts w:ascii="Tahoma" w:hAnsi="Tahoma" w:cs="Tahoma"/>
              </w:rPr>
              <w:t>a</w:t>
            </w:r>
            <w:r>
              <w:rPr>
                <w:rFonts w:ascii="Tahoma" w:hAnsi="Tahoma" w:cs="Tahoma"/>
              </w:rPr>
              <w:t>rakteryzować skutki zast</w:t>
            </w:r>
            <w:r>
              <w:rPr>
                <w:rFonts w:ascii="Tahoma" w:hAnsi="Tahoma" w:cs="Tahoma"/>
              </w:rPr>
              <w:t>o</w:t>
            </w:r>
            <w:r>
              <w:rPr>
                <w:rFonts w:ascii="Tahoma" w:hAnsi="Tahoma" w:cs="Tahoma"/>
              </w:rPr>
              <w:t>sowania wybranych ko</w:t>
            </w:r>
            <w:r>
              <w:rPr>
                <w:rFonts w:ascii="Tahoma" w:hAnsi="Tahoma" w:cs="Tahoma"/>
              </w:rPr>
              <w:t>n</w:t>
            </w:r>
            <w:r>
              <w:rPr>
                <w:rFonts w:ascii="Tahoma" w:hAnsi="Tahoma" w:cs="Tahoma"/>
              </w:rPr>
              <w:t xml:space="preserve">cepcji </w:t>
            </w:r>
            <w:proofErr w:type="spellStart"/>
            <w:r>
              <w:rPr>
                <w:rFonts w:ascii="Tahoma" w:hAnsi="Tahoma" w:cs="Tahoma"/>
              </w:rPr>
              <w:t>translatorycznych</w:t>
            </w:r>
            <w:proofErr w:type="spellEnd"/>
            <w:r>
              <w:rPr>
                <w:rFonts w:ascii="Tahoma" w:hAnsi="Tahoma" w:cs="Tahoma"/>
              </w:rPr>
              <w:t xml:space="preserve"> w praktyce</w:t>
            </w:r>
            <w:r w:rsidR="00060DBD">
              <w:rPr>
                <w:rFonts w:ascii="Tahoma" w:hAnsi="Tahoma" w:cs="Tahoma"/>
              </w:rPr>
              <w:t xml:space="preserve"> na przykładzie różnorodnych tekstów</w:t>
            </w:r>
            <w:r>
              <w:rPr>
                <w:rFonts w:ascii="Tahoma" w:hAnsi="Tahoma" w:cs="Tahoma"/>
              </w:rPr>
              <w:t>.</w:t>
            </w:r>
          </w:p>
        </w:tc>
      </w:tr>
      <w:tr w:rsidR="003E6ABA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6ABA" w:rsidRDefault="003E6ABA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6ABA" w:rsidRDefault="009D0FE6" w:rsidP="00C23CDC">
            <w:pPr>
              <w:pStyle w:val="wrubrycemn"/>
              <w:snapToGrid w:val="0"/>
              <w:jc w:val="left"/>
              <w:rPr>
                <w:rFonts w:ascii="Tahoma" w:hAnsi="Tahoma" w:cs="Tahoma"/>
                <w:spacing w:val="-6"/>
                <w:sz w:val="20"/>
              </w:rPr>
            </w:pPr>
            <w:r>
              <w:rPr>
                <w:rFonts w:ascii="Tahoma" w:hAnsi="Tahoma" w:cs="Tahoma"/>
              </w:rPr>
              <w:t xml:space="preserve">nie </w:t>
            </w:r>
            <w:r w:rsidR="00C23CDC">
              <w:rPr>
                <w:rFonts w:ascii="Tahoma" w:hAnsi="Tahoma" w:cs="Tahoma"/>
              </w:rPr>
              <w:t>wykazuje zrozumienia różnic kulturowych i społecznych.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6ABA" w:rsidRDefault="00C23CDC" w:rsidP="009D0FE6">
            <w:pPr>
              <w:pStyle w:val="wrubrycemn"/>
              <w:snapToGrid w:val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</w:rPr>
              <w:t xml:space="preserve">wykazuje zrozumienie </w:t>
            </w:r>
            <w:r w:rsidR="00B441E3">
              <w:rPr>
                <w:rFonts w:ascii="Tahoma" w:hAnsi="Tahoma" w:cs="Tahoma"/>
              </w:rPr>
              <w:t xml:space="preserve">podstawowych </w:t>
            </w:r>
            <w:r>
              <w:rPr>
                <w:rFonts w:ascii="Tahoma" w:hAnsi="Tahoma" w:cs="Tahoma"/>
              </w:rPr>
              <w:t>różnic kulturowych i społec</w:t>
            </w:r>
            <w:r>
              <w:rPr>
                <w:rFonts w:ascii="Tahoma" w:hAnsi="Tahoma" w:cs="Tahoma"/>
              </w:rPr>
              <w:t>z</w:t>
            </w:r>
            <w:r>
              <w:rPr>
                <w:rFonts w:ascii="Tahoma" w:hAnsi="Tahoma" w:cs="Tahoma"/>
              </w:rPr>
              <w:t>nych</w:t>
            </w:r>
            <w:r w:rsidR="009D0FE6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6ABA" w:rsidRDefault="00B441E3" w:rsidP="009D0FE6">
            <w:pPr>
              <w:pStyle w:val="wrubrycemn"/>
              <w:snapToGrid w:val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</w:rPr>
              <w:t>wykazuje zrozumienie różnic kulturowych i społecznych.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6ABA" w:rsidRDefault="00B441E3" w:rsidP="00B441E3">
            <w:pPr>
              <w:pStyle w:val="wrubrycemn"/>
              <w:snapToGrid w:val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</w:rPr>
              <w:t>wykazuje dużą wrażliwość na różnice kulturowe i społeczne oraz ich wpływ na komunikację międzyku</w:t>
            </w:r>
            <w:r>
              <w:rPr>
                <w:rFonts w:ascii="Tahoma" w:hAnsi="Tahoma" w:cs="Tahoma"/>
              </w:rPr>
              <w:t>l</w:t>
            </w:r>
            <w:r>
              <w:rPr>
                <w:rFonts w:ascii="Tahoma" w:hAnsi="Tahoma" w:cs="Tahoma"/>
              </w:rPr>
              <w:t>turową z udziałem pośre</w:t>
            </w:r>
            <w:r>
              <w:rPr>
                <w:rFonts w:ascii="Tahoma" w:hAnsi="Tahoma" w:cs="Tahoma"/>
              </w:rPr>
              <w:t>d</w:t>
            </w:r>
            <w:r>
              <w:rPr>
                <w:rFonts w:ascii="Tahoma" w:hAnsi="Tahoma" w:cs="Tahoma"/>
              </w:rPr>
              <w:t>nika językowego.</w:t>
            </w:r>
          </w:p>
        </w:tc>
      </w:tr>
      <w:tr w:rsidR="003E6ABA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6ABA" w:rsidRDefault="003E6ABA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6ABA" w:rsidRDefault="0014124E" w:rsidP="00C15248">
            <w:pPr>
              <w:pStyle w:val="wrubrycemn"/>
              <w:snapToGrid w:val="0"/>
              <w:jc w:val="left"/>
              <w:rPr>
                <w:rFonts w:ascii="Tahoma" w:hAnsi="Tahoma" w:cs="Tahoma"/>
                <w:spacing w:val="-6"/>
                <w:sz w:val="20"/>
              </w:rPr>
            </w:pPr>
            <w:r>
              <w:rPr>
                <w:rFonts w:ascii="Tahoma" w:hAnsi="Tahoma" w:cs="Tahoma"/>
              </w:rPr>
              <w:t xml:space="preserve">nie </w:t>
            </w:r>
            <w:r w:rsidR="00C15248">
              <w:rPr>
                <w:rFonts w:ascii="Tahoma" w:hAnsi="Tahoma" w:cs="Tahoma"/>
              </w:rPr>
              <w:t>jest świadomy etyc</w:t>
            </w:r>
            <w:r w:rsidR="00C15248">
              <w:rPr>
                <w:rFonts w:ascii="Tahoma" w:hAnsi="Tahoma" w:cs="Tahoma"/>
              </w:rPr>
              <w:t>z</w:t>
            </w:r>
            <w:r w:rsidR="00C15248">
              <w:rPr>
                <w:rFonts w:ascii="Tahoma" w:hAnsi="Tahoma" w:cs="Tahoma"/>
              </w:rPr>
              <w:t>nego wymiaru zawodu tłumacza oraz znaczenia profesjonalnego zach</w:t>
            </w:r>
            <w:r w:rsidR="00C15248">
              <w:rPr>
                <w:rFonts w:ascii="Tahoma" w:hAnsi="Tahoma" w:cs="Tahoma"/>
              </w:rPr>
              <w:t>o</w:t>
            </w:r>
            <w:r w:rsidR="00C15248">
              <w:rPr>
                <w:rFonts w:ascii="Tahoma" w:hAnsi="Tahoma" w:cs="Tahoma"/>
              </w:rPr>
              <w:t>wania i przestrzegania zasad etyki zawodowej przez tłumaczy.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6ABA" w:rsidRDefault="0014124E" w:rsidP="0014124E">
            <w:pPr>
              <w:pStyle w:val="wrubrycemn"/>
              <w:snapToGrid w:val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</w:rPr>
              <w:t>jest świadomy w podst</w:t>
            </w:r>
            <w:r>
              <w:rPr>
                <w:rFonts w:ascii="Tahoma" w:hAnsi="Tahoma" w:cs="Tahoma"/>
              </w:rPr>
              <w:t>a</w:t>
            </w:r>
            <w:r>
              <w:rPr>
                <w:rFonts w:ascii="Tahoma" w:hAnsi="Tahoma" w:cs="Tahoma"/>
              </w:rPr>
              <w:t>wowym zakresie etyczn</w:t>
            </w:r>
            <w:r>
              <w:rPr>
                <w:rFonts w:ascii="Tahoma" w:hAnsi="Tahoma" w:cs="Tahoma"/>
              </w:rPr>
              <w:t>e</w:t>
            </w:r>
            <w:r>
              <w:rPr>
                <w:rFonts w:ascii="Tahoma" w:hAnsi="Tahoma" w:cs="Tahoma"/>
              </w:rPr>
              <w:t>go wymiaru zawodu tłumacza oraz znaczenia profesjonalnego zach</w:t>
            </w:r>
            <w:r>
              <w:rPr>
                <w:rFonts w:ascii="Tahoma" w:hAnsi="Tahoma" w:cs="Tahoma"/>
              </w:rPr>
              <w:t>o</w:t>
            </w:r>
            <w:r>
              <w:rPr>
                <w:rFonts w:ascii="Tahoma" w:hAnsi="Tahoma" w:cs="Tahoma"/>
              </w:rPr>
              <w:t>wania i przestrzegania zasad etyki zawodowej przez tłumaczy.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6ABA" w:rsidRDefault="0014124E" w:rsidP="0014124E">
            <w:pPr>
              <w:pStyle w:val="wrubrycemn"/>
              <w:snapToGrid w:val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</w:rPr>
              <w:t>jest świadomy etycznego wymiaru zawodu tłum</w:t>
            </w:r>
            <w:r>
              <w:rPr>
                <w:rFonts w:ascii="Tahoma" w:hAnsi="Tahoma" w:cs="Tahoma"/>
              </w:rPr>
              <w:t>a</w:t>
            </w:r>
            <w:r>
              <w:rPr>
                <w:rFonts w:ascii="Tahoma" w:hAnsi="Tahoma" w:cs="Tahoma"/>
              </w:rPr>
              <w:t>cza oraz znaczenia prof</w:t>
            </w:r>
            <w:r>
              <w:rPr>
                <w:rFonts w:ascii="Tahoma" w:hAnsi="Tahoma" w:cs="Tahoma"/>
              </w:rPr>
              <w:t>e</w:t>
            </w:r>
            <w:r>
              <w:rPr>
                <w:rFonts w:ascii="Tahoma" w:hAnsi="Tahoma" w:cs="Tahoma"/>
              </w:rPr>
              <w:t>sjonalnego zachowania i przestrzegania zasad etyki zawodowej przez tłum</w:t>
            </w:r>
            <w:r>
              <w:rPr>
                <w:rFonts w:ascii="Tahoma" w:hAnsi="Tahoma" w:cs="Tahoma"/>
              </w:rPr>
              <w:t>a</w:t>
            </w:r>
            <w:r>
              <w:rPr>
                <w:rFonts w:ascii="Tahoma" w:hAnsi="Tahoma" w:cs="Tahoma"/>
              </w:rPr>
              <w:t>czy.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6ABA" w:rsidRDefault="0014124E" w:rsidP="0014124E">
            <w:pPr>
              <w:pStyle w:val="wrubrycemn"/>
              <w:snapToGrid w:val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</w:rPr>
              <w:t>jest w pełni świadomy etycznego wymiaru zawodu tłumacza oraz znaczenia profesjonalnego zachowania i przestrzegania zasad etyki zawodowej przez tłumaczy.</w:t>
            </w:r>
          </w:p>
        </w:tc>
      </w:tr>
    </w:tbl>
    <w:p w:rsidR="00D35EFF" w:rsidRDefault="00D35EFF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D35EFF" w:rsidRDefault="00D35EFF">
      <w:pPr>
        <w:pStyle w:val="Podpunkty"/>
        <w:numPr>
          <w:ilvl w:val="1"/>
          <w:numId w:val="2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Literatura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788"/>
      </w:tblGrid>
      <w:tr w:rsidR="00D35EFF"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EFF" w:rsidRDefault="00D35EFF">
            <w:pPr>
              <w:pStyle w:val="Podpunkty"/>
              <w:snapToGrid w:val="0"/>
              <w:ind w:left="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C15248" w:rsidRPr="00C15248"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5248" w:rsidRPr="00C15248" w:rsidRDefault="00C15248" w:rsidP="00C15248">
            <w:pPr>
              <w:pStyle w:val="Podpunkty"/>
              <w:snapToGrid w:val="0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C15248">
              <w:rPr>
                <w:rFonts w:ascii="Tahoma" w:hAnsi="Tahoma" w:cs="Tahoma"/>
                <w:b w:val="0"/>
                <w:sz w:val="20"/>
                <w:lang w:val="en-US"/>
              </w:rPr>
              <w:t xml:space="preserve">Baker Mona, </w:t>
            </w:r>
            <w:r w:rsidRPr="00C15248">
              <w:rPr>
                <w:rFonts w:ascii="Tahoma" w:hAnsi="Tahoma" w:cs="Tahoma"/>
                <w:b w:val="0"/>
                <w:i/>
                <w:sz w:val="20"/>
                <w:lang w:val="en-US"/>
              </w:rPr>
              <w:t xml:space="preserve">In Other Words: A </w:t>
            </w:r>
            <w:proofErr w:type="spellStart"/>
            <w:r w:rsidRPr="00C15248">
              <w:rPr>
                <w:rFonts w:ascii="Tahoma" w:hAnsi="Tahoma" w:cs="Tahoma"/>
                <w:b w:val="0"/>
                <w:i/>
                <w:sz w:val="20"/>
                <w:lang w:val="en-US"/>
              </w:rPr>
              <w:t>Coursebook</w:t>
            </w:r>
            <w:proofErr w:type="spellEnd"/>
            <w:r w:rsidRPr="00C15248">
              <w:rPr>
                <w:rFonts w:ascii="Tahoma" w:hAnsi="Tahoma" w:cs="Tahoma"/>
                <w:b w:val="0"/>
                <w:i/>
                <w:sz w:val="20"/>
                <w:lang w:val="en-US"/>
              </w:rPr>
              <w:t xml:space="preserve"> on Translation</w:t>
            </w:r>
            <w:r>
              <w:rPr>
                <w:rFonts w:ascii="Tahoma" w:hAnsi="Tahoma" w:cs="Tahoma"/>
                <w:b w:val="0"/>
                <w:sz w:val="20"/>
                <w:lang w:val="en-US"/>
              </w:rPr>
              <w:t xml:space="preserve">, </w:t>
            </w:r>
            <w:proofErr w:type="spellStart"/>
            <w:r>
              <w:rPr>
                <w:rFonts w:ascii="Tahoma" w:hAnsi="Tahoma" w:cs="Tahoma"/>
                <w:b w:val="0"/>
                <w:sz w:val="20"/>
                <w:lang w:val="en-US"/>
              </w:rPr>
              <w:t>wyd</w:t>
            </w:r>
            <w:proofErr w:type="spellEnd"/>
            <w:r>
              <w:rPr>
                <w:rFonts w:ascii="Tahoma" w:hAnsi="Tahoma" w:cs="Tahoma"/>
                <w:b w:val="0"/>
                <w:sz w:val="20"/>
                <w:lang w:val="en-US"/>
              </w:rPr>
              <w:t>. II, Routledge 2011.</w:t>
            </w:r>
          </w:p>
        </w:tc>
      </w:tr>
      <w:tr w:rsidR="00D35EFF" w:rsidRPr="00C15248"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EFF" w:rsidRPr="00D35EFF" w:rsidRDefault="00D35EFF" w:rsidP="00D35EFF">
            <w:pPr>
              <w:pStyle w:val="Podpunkty"/>
              <w:snapToGrid w:val="0"/>
              <w:ind w:left="0"/>
              <w:jc w:val="left"/>
              <w:rPr>
                <w:rFonts w:ascii="Tahoma" w:hAnsi="Tahoma" w:cs="Tahoma"/>
                <w:b w:val="0"/>
                <w:sz w:val="20"/>
                <w:lang w:val="en-GB"/>
              </w:rPr>
            </w:pPr>
            <w:proofErr w:type="spellStart"/>
            <w:r w:rsidRPr="00D35EFF">
              <w:rPr>
                <w:rFonts w:ascii="Tahoma" w:hAnsi="Tahoma" w:cs="Tahoma"/>
                <w:b w:val="0"/>
                <w:sz w:val="20"/>
                <w:lang w:val="en-GB"/>
              </w:rPr>
              <w:t>Bassnett</w:t>
            </w:r>
            <w:proofErr w:type="spellEnd"/>
            <w:r w:rsidRPr="00D35EFF">
              <w:rPr>
                <w:rFonts w:ascii="Tahoma" w:hAnsi="Tahoma" w:cs="Tahoma"/>
                <w:b w:val="0"/>
                <w:sz w:val="20"/>
                <w:lang w:val="en-GB"/>
              </w:rPr>
              <w:t xml:space="preserve"> Susan, </w:t>
            </w:r>
            <w:r w:rsidRPr="00D35EFF">
              <w:rPr>
                <w:rFonts w:ascii="Tahoma" w:hAnsi="Tahoma" w:cs="Tahoma"/>
                <w:b w:val="0"/>
                <w:i/>
                <w:sz w:val="20"/>
                <w:lang w:val="en-GB"/>
              </w:rPr>
              <w:t>Translation Studies</w:t>
            </w:r>
            <w:r w:rsidRPr="00D35EFF">
              <w:rPr>
                <w:rFonts w:ascii="Tahoma" w:hAnsi="Tahoma" w:cs="Tahoma"/>
                <w:b w:val="0"/>
                <w:sz w:val="20"/>
                <w:lang w:val="en-GB"/>
              </w:rPr>
              <w:t xml:space="preserve">, </w:t>
            </w:r>
            <w:proofErr w:type="spellStart"/>
            <w:r w:rsidRPr="00D35EFF">
              <w:rPr>
                <w:rFonts w:ascii="Tahoma" w:hAnsi="Tahoma" w:cs="Tahoma"/>
                <w:b w:val="0"/>
                <w:sz w:val="20"/>
                <w:lang w:val="en-GB"/>
              </w:rPr>
              <w:t>wyd</w:t>
            </w:r>
            <w:proofErr w:type="spellEnd"/>
            <w:r w:rsidRPr="00D35EFF">
              <w:rPr>
                <w:rFonts w:ascii="Tahoma" w:hAnsi="Tahoma" w:cs="Tahoma"/>
                <w:b w:val="0"/>
                <w:sz w:val="20"/>
                <w:lang w:val="en-GB"/>
              </w:rPr>
              <w:t>. I</w:t>
            </w:r>
            <w:r w:rsidR="00586ED5">
              <w:rPr>
                <w:rFonts w:ascii="Tahoma" w:hAnsi="Tahoma" w:cs="Tahoma"/>
                <w:b w:val="0"/>
                <w:sz w:val="20"/>
                <w:lang w:val="en-GB"/>
              </w:rPr>
              <w:t>V, Routledge 2014</w:t>
            </w:r>
            <w:r>
              <w:rPr>
                <w:rFonts w:ascii="Tahoma" w:hAnsi="Tahoma" w:cs="Tahoma"/>
                <w:b w:val="0"/>
                <w:sz w:val="20"/>
                <w:lang w:val="en-GB"/>
              </w:rPr>
              <w:t>.</w:t>
            </w:r>
          </w:p>
        </w:tc>
      </w:tr>
      <w:tr w:rsidR="00D35EFF"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EFF" w:rsidRPr="002445FE" w:rsidRDefault="002445FE">
            <w:pPr>
              <w:pStyle w:val="Podpunkty"/>
              <w:snapToGrid w:val="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proofErr w:type="spellStart"/>
            <w:r w:rsidRPr="0034038E">
              <w:rPr>
                <w:rFonts w:ascii="Tahoma" w:hAnsi="Tahoma" w:cs="Tahoma"/>
                <w:b w:val="0"/>
                <w:sz w:val="20"/>
                <w:lang w:val="en-US"/>
              </w:rPr>
              <w:t>Munday</w:t>
            </w:r>
            <w:proofErr w:type="spellEnd"/>
            <w:r w:rsidRPr="0034038E">
              <w:rPr>
                <w:rFonts w:ascii="Tahoma" w:hAnsi="Tahoma" w:cs="Tahoma"/>
                <w:b w:val="0"/>
                <w:sz w:val="20"/>
                <w:lang w:val="en-US"/>
              </w:rPr>
              <w:t xml:space="preserve"> Jeremy, </w:t>
            </w:r>
            <w:r w:rsidRPr="0034038E">
              <w:rPr>
                <w:rFonts w:ascii="Tahoma" w:hAnsi="Tahoma" w:cs="Tahoma"/>
                <w:b w:val="0"/>
                <w:i/>
                <w:sz w:val="20"/>
                <w:lang w:val="en-US"/>
              </w:rPr>
              <w:t xml:space="preserve">Introducing Translation Studies. </w:t>
            </w:r>
            <w:proofErr w:type="spellStart"/>
            <w:r>
              <w:rPr>
                <w:rFonts w:ascii="Tahoma" w:hAnsi="Tahoma" w:cs="Tahoma"/>
                <w:b w:val="0"/>
                <w:i/>
                <w:sz w:val="20"/>
              </w:rPr>
              <w:t>Theories</w:t>
            </w:r>
            <w:proofErr w:type="spellEnd"/>
            <w:r>
              <w:rPr>
                <w:rFonts w:ascii="Tahoma" w:hAnsi="Tahoma" w:cs="Tahoma"/>
                <w:b w:val="0"/>
                <w:i/>
                <w:sz w:val="20"/>
              </w:rPr>
              <w:t xml:space="preserve"> and Applications</w:t>
            </w:r>
            <w:r>
              <w:rPr>
                <w:rFonts w:ascii="Tahoma" w:hAnsi="Tahoma" w:cs="Tahoma"/>
                <w:b w:val="0"/>
                <w:sz w:val="20"/>
              </w:rPr>
              <w:t xml:space="preserve">, wyd. III,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Routledge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 2012.</w:t>
            </w:r>
          </w:p>
        </w:tc>
      </w:tr>
    </w:tbl>
    <w:p w:rsidR="00D35EFF" w:rsidRDefault="00D35EFF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788"/>
      </w:tblGrid>
      <w:tr w:rsidR="00D35EFF"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EFF" w:rsidRDefault="00D35EFF">
            <w:pPr>
              <w:pStyle w:val="Podpunkty"/>
              <w:snapToGrid w:val="0"/>
              <w:ind w:left="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D35EFF" w:rsidRPr="002445FE"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EFF" w:rsidRPr="00087323" w:rsidRDefault="00087323">
            <w:pPr>
              <w:pStyle w:val="Podpunkty"/>
              <w:snapToGrid w:val="0"/>
              <w:ind w:left="0"/>
              <w:jc w:val="left"/>
              <w:rPr>
                <w:rFonts w:ascii="Tahoma" w:hAnsi="Tahoma" w:cs="Tahoma"/>
                <w:b w:val="0"/>
                <w:sz w:val="20"/>
                <w:lang w:val="en-GB"/>
              </w:rPr>
            </w:pPr>
            <w:proofErr w:type="spellStart"/>
            <w:r>
              <w:rPr>
                <w:rFonts w:ascii="Tahoma" w:hAnsi="Tahoma" w:cs="Tahoma"/>
                <w:b w:val="0"/>
                <w:sz w:val="20"/>
                <w:lang w:val="en-GB"/>
              </w:rPr>
              <w:t>Gouadec</w:t>
            </w:r>
            <w:proofErr w:type="spellEnd"/>
            <w:r>
              <w:rPr>
                <w:rFonts w:ascii="Tahoma" w:hAnsi="Tahoma" w:cs="Tahoma"/>
                <w:b w:val="0"/>
                <w:sz w:val="20"/>
                <w:lang w:val="en-GB"/>
              </w:rPr>
              <w:t xml:space="preserve"> Daniel, </w:t>
            </w:r>
            <w:r>
              <w:rPr>
                <w:rFonts w:ascii="Tahoma" w:hAnsi="Tahoma" w:cs="Tahoma"/>
                <w:b w:val="0"/>
                <w:i/>
                <w:sz w:val="20"/>
                <w:lang w:val="en-GB"/>
              </w:rPr>
              <w:t>Translation as a Profession</w:t>
            </w:r>
            <w:r>
              <w:rPr>
                <w:rFonts w:ascii="Tahoma" w:hAnsi="Tahoma" w:cs="Tahoma"/>
                <w:b w:val="0"/>
                <w:sz w:val="20"/>
                <w:lang w:val="en-GB"/>
              </w:rPr>
              <w:t xml:space="preserve">, </w:t>
            </w:r>
            <w:proofErr w:type="spellStart"/>
            <w:r w:rsidR="00D1050A">
              <w:rPr>
                <w:rFonts w:ascii="Tahoma" w:hAnsi="Tahoma" w:cs="Tahoma"/>
                <w:b w:val="0"/>
                <w:sz w:val="20"/>
                <w:lang w:val="en-GB"/>
              </w:rPr>
              <w:t>J.Benjamins</w:t>
            </w:r>
            <w:proofErr w:type="spellEnd"/>
            <w:r w:rsidR="00D1050A">
              <w:rPr>
                <w:rFonts w:ascii="Tahoma" w:hAnsi="Tahoma" w:cs="Tahoma"/>
                <w:b w:val="0"/>
                <w:sz w:val="20"/>
                <w:lang w:val="en-GB"/>
              </w:rPr>
              <w:t xml:space="preserve"> Pub. Co. 2007.</w:t>
            </w:r>
          </w:p>
        </w:tc>
      </w:tr>
      <w:tr w:rsidR="00586ED5" w:rsidRPr="00586ED5"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ED5" w:rsidRPr="00586ED5" w:rsidRDefault="00586ED5" w:rsidP="00493158">
            <w:pPr>
              <w:pStyle w:val="Podpunkty"/>
              <w:snapToGrid w:val="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86ED5">
              <w:rPr>
                <w:rFonts w:ascii="Tahoma" w:hAnsi="Tahoma" w:cs="Tahoma"/>
                <w:b w:val="0"/>
                <w:sz w:val="20"/>
              </w:rPr>
              <w:t xml:space="preserve">Kielar Barbara Z., </w:t>
            </w:r>
            <w:r w:rsidRPr="00586ED5">
              <w:rPr>
                <w:rFonts w:ascii="Tahoma" w:hAnsi="Tahoma" w:cs="Tahoma"/>
                <w:b w:val="0"/>
                <w:i/>
                <w:sz w:val="20"/>
              </w:rPr>
              <w:t>Zarys translatoryki</w:t>
            </w:r>
            <w:r w:rsidRPr="00586ED5">
              <w:rPr>
                <w:rFonts w:ascii="Tahoma" w:hAnsi="Tahoma" w:cs="Tahoma"/>
                <w:b w:val="0"/>
                <w:sz w:val="20"/>
              </w:rPr>
              <w:t xml:space="preserve">, </w:t>
            </w:r>
            <w:r w:rsidR="00493158">
              <w:rPr>
                <w:rFonts w:ascii="Tahoma" w:hAnsi="Tahoma" w:cs="Tahoma"/>
                <w:b w:val="0"/>
                <w:sz w:val="20"/>
              </w:rPr>
              <w:t>Warszawa:</w:t>
            </w:r>
            <w:r w:rsidR="00493158" w:rsidRPr="00586ED5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Pr="00586ED5">
              <w:rPr>
                <w:rFonts w:ascii="Tahoma" w:hAnsi="Tahoma" w:cs="Tahoma"/>
                <w:b w:val="0"/>
                <w:sz w:val="20"/>
              </w:rPr>
              <w:t>Wydawnictwo Nauko</w:t>
            </w:r>
            <w:r>
              <w:rPr>
                <w:rFonts w:ascii="Tahoma" w:hAnsi="Tahoma" w:cs="Tahoma"/>
                <w:b w:val="0"/>
                <w:sz w:val="20"/>
              </w:rPr>
              <w:t>we Instytutu Kulturologii i Lingwistyki Antropocentrycznej, Uniwersytet Warszawski, 2013.</w:t>
            </w:r>
          </w:p>
        </w:tc>
      </w:tr>
      <w:tr w:rsidR="004E0712" w:rsidRPr="004E0712"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0712" w:rsidRPr="004E0712" w:rsidRDefault="004E0712">
            <w:pPr>
              <w:pStyle w:val="Podpunkty"/>
              <w:snapToGrid w:val="0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4E0712">
              <w:rPr>
                <w:rFonts w:ascii="Tahoma" w:hAnsi="Tahoma" w:cs="Tahoma"/>
                <w:b w:val="0"/>
                <w:sz w:val="20"/>
                <w:lang w:val="en-US"/>
              </w:rPr>
              <w:t xml:space="preserve">Robinson Douglas, </w:t>
            </w:r>
            <w:r w:rsidRPr="004E0712">
              <w:rPr>
                <w:rFonts w:ascii="Tahoma" w:hAnsi="Tahoma" w:cs="Tahoma"/>
                <w:b w:val="0"/>
                <w:i/>
                <w:sz w:val="20"/>
                <w:lang w:val="en-US"/>
              </w:rPr>
              <w:t>Becoming a Translator: An Introduction to the Theory and Practice of Translation</w:t>
            </w:r>
            <w:r>
              <w:rPr>
                <w:rFonts w:ascii="Tahoma" w:hAnsi="Tahoma" w:cs="Tahoma"/>
                <w:b w:val="0"/>
                <w:sz w:val="20"/>
                <w:lang w:val="en-US"/>
              </w:rPr>
              <w:t xml:space="preserve">, </w:t>
            </w:r>
            <w:proofErr w:type="spellStart"/>
            <w:r>
              <w:rPr>
                <w:rFonts w:ascii="Tahoma" w:hAnsi="Tahoma" w:cs="Tahoma"/>
                <w:b w:val="0"/>
                <w:sz w:val="20"/>
                <w:lang w:val="en-US"/>
              </w:rPr>
              <w:t>wyd</w:t>
            </w:r>
            <w:proofErr w:type="spellEnd"/>
            <w:r>
              <w:rPr>
                <w:rFonts w:ascii="Tahoma" w:hAnsi="Tahoma" w:cs="Tahoma"/>
                <w:b w:val="0"/>
                <w:sz w:val="20"/>
                <w:lang w:val="en-US"/>
              </w:rPr>
              <w:t>. II, Routledge 2003.</w:t>
            </w:r>
          </w:p>
        </w:tc>
      </w:tr>
      <w:tr w:rsidR="004E0712" w:rsidRPr="004E0712"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0712" w:rsidRPr="004E0712" w:rsidRDefault="004E0712">
            <w:pPr>
              <w:pStyle w:val="Podpunkty"/>
              <w:snapToGrid w:val="0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4E0712">
              <w:rPr>
                <w:rFonts w:ascii="Tahoma" w:hAnsi="Tahoma" w:cs="Tahoma"/>
                <w:b w:val="0"/>
                <w:sz w:val="20"/>
                <w:lang w:val="en-US"/>
              </w:rPr>
              <w:t xml:space="preserve">Samuelsson-Brown Geoffrey, </w:t>
            </w:r>
            <w:r w:rsidRPr="004E0712">
              <w:rPr>
                <w:rFonts w:ascii="Tahoma" w:hAnsi="Tahoma" w:cs="Tahoma"/>
                <w:b w:val="0"/>
                <w:i/>
                <w:sz w:val="20"/>
                <w:lang w:val="en-US"/>
              </w:rPr>
              <w:t>A Practical Guide for Translators</w:t>
            </w:r>
            <w:r>
              <w:rPr>
                <w:rFonts w:ascii="Tahoma" w:hAnsi="Tahoma" w:cs="Tahoma"/>
                <w:b w:val="0"/>
                <w:sz w:val="20"/>
                <w:lang w:val="en-US"/>
              </w:rPr>
              <w:t>, Bristol: Multilingual Matters 2010.</w:t>
            </w:r>
          </w:p>
        </w:tc>
      </w:tr>
      <w:tr w:rsidR="00D35EFF" w:rsidRPr="002445FE"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EFF" w:rsidRPr="00FF2047" w:rsidRDefault="00FF2047">
            <w:pPr>
              <w:pStyle w:val="Podpunkty"/>
              <w:snapToGrid w:val="0"/>
              <w:ind w:left="0"/>
              <w:jc w:val="left"/>
              <w:rPr>
                <w:rFonts w:ascii="Tahoma" w:hAnsi="Tahoma" w:cs="Tahoma"/>
                <w:b w:val="0"/>
                <w:sz w:val="20"/>
                <w:lang w:val="en-GB"/>
              </w:rPr>
            </w:pPr>
            <w:r>
              <w:rPr>
                <w:rFonts w:ascii="Tahoma" w:hAnsi="Tahoma" w:cs="Tahoma"/>
                <w:b w:val="0"/>
                <w:sz w:val="20"/>
                <w:lang w:val="en-GB"/>
              </w:rPr>
              <w:t xml:space="preserve">Daniel </w:t>
            </w:r>
            <w:proofErr w:type="spellStart"/>
            <w:r>
              <w:rPr>
                <w:rFonts w:ascii="Tahoma" w:hAnsi="Tahoma" w:cs="Tahoma"/>
                <w:b w:val="0"/>
                <w:sz w:val="20"/>
                <w:lang w:val="en-GB"/>
              </w:rPr>
              <w:t>Weissbort</w:t>
            </w:r>
            <w:proofErr w:type="spellEnd"/>
            <w:r>
              <w:rPr>
                <w:rFonts w:ascii="Tahoma" w:hAnsi="Tahoma" w:cs="Tahoma"/>
                <w:b w:val="0"/>
                <w:sz w:val="20"/>
                <w:lang w:val="en-GB"/>
              </w:rPr>
              <w:t xml:space="preserve"> </w:t>
            </w:r>
            <w:proofErr w:type="spellStart"/>
            <w:r>
              <w:rPr>
                <w:rFonts w:ascii="Tahoma" w:hAnsi="Tahoma" w:cs="Tahoma"/>
                <w:b w:val="0"/>
                <w:sz w:val="20"/>
                <w:lang w:val="en-GB"/>
              </w:rPr>
              <w:t>i</w:t>
            </w:r>
            <w:proofErr w:type="spellEnd"/>
            <w:r>
              <w:rPr>
                <w:rFonts w:ascii="Tahoma" w:hAnsi="Tahoma" w:cs="Tahoma"/>
                <w:b w:val="0"/>
                <w:sz w:val="20"/>
                <w:lang w:val="en-GB"/>
              </w:rPr>
              <w:t xml:space="preserve"> </w:t>
            </w:r>
            <w:proofErr w:type="spellStart"/>
            <w:r>
              <w:rPr>
                <w:rFonts w:ascii="Tahoma" w:hAnsi="Tahoma" w:cs="Tahoma"/>
                <w:b w:val="0"/>
                <w:sz w:val="20"/>
                <w:lang w:val="en-GB"/>
              </w:rPr>
              <w:t>Astradur</w:t>
            </w:r>
            <w:proofErr w:type="spellEnd"/>
            <w:r>
              <w:rPr>
                <w:rFonts w:ascii="Tahoma" w:hAnsi="Tahoma" w:cs="Tahoma"/>
                <w:b w:val="0"/>
                <w:sz w:val="20"/>
                <w:lang w:val="en-GB"/>
              </w:rPr>
              <w:t xml:space="preserve"> </w:t>
            </w:r>
            <w:proofErr w:type="spellStart"/>
            <w:r>
              <w:rPr>
                <w:rFonts w:ascii="Tahoma" w:hAnsi="Tahoma" w:cs="Tahoma"/>
                <w:b w:val="0"/>
                <w:sz w:val="20"/>
                <w:lang w:val="en-GB"/>
              </w:rPr>
              <w:t>Eysteinsson</w:t>
            </w:r>
            <w:proofErr w:type="spellEnd"/>
            <w:r>
              <w:rPr>
                <w:rFonts w:ascii="Tahoma" w:hAnsi="Tahoma" w:cs="Tahoma"/>
                <w:b w:val="0"/>
                <w:sz w:val="20"/>
                <w:lang w:val="en-GB"/>
              </w:rPr>
              <w:t xml:space="preserve"> red., </w:t>
            </w:r>
            <w:r>
              <w:rPr>
                <w:rFonts w:ascii="Tahoma" w:hAnsi="Tahoma" w:cs="Tahoma"/>
                <w:b w:val="0"/>
                <w:i/>
                <w:sz w:val="20"/>
                <w:lang w:val="en-GB"/>
              </w:rPr>
              <w:t>Translation: Theory and Practice: A Historical Reader</w:t>
            </w:r>
            <w:r w:rsidR="0034038E">
              <w:rPr>
                <w:rFonts w:ascii="Tahoma" w:hAnsi="Tahoma" w:cs="Tahoma"/>
                <w:b w:val="0"/>
                <w:sz w:val="20"/>
                <w:lang w:val="en-GB"/>
              </w:rPr>
              <w:t>, Oxford University Press 2009</w:t>
            </w:r>
            <w:r>
              <w:rPr>
                <w:rFonts w:ascii="Tahoma" w:hAnsi="Tahoma" w:cs="Tahoma"/>
                <w:b w:val="0"/>
                <w:sz w:val="20"/>
                <w:lang w:val="en-GB"/>
              </w:rPr>
              <w:t>.</w:t>
            </w:r>
          </w:p>
        </w:tc>
      </w:tr>
      <w:tr w:rsidR="0034038E" w:rsidRPr="002445FE"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038E" w:rsidRDefault="0034038E">
            <w:pPr>
              <w:pStyle w:val="Podpunkty"/>
              <w:snapToGrid w:val="0"/>
              <w:ind w:left="0"/>
              <w:jc w:val="left"/>
              <w:rPr>
                <w:rFonts w:ascii="Tahoma" w:hAnsi="Tahoma" w:cs="Tahoma"/>
                <w:b w:val="0"/>
                <w:sz w:val="20"/>
                <w:lang w:val="en-GB"/>
              </w:rPr>
            </w:pPr>
            <w:r>
              <w:rPr>
                <w:rFonts w:ascii="Tahoma" w:hAnsi="Tahoma" w:cs="Tahoma"/>
                <w:b w:val="0"/>
                <w:sz w:val="20"/>
                <w:lang w:val="en-GB"/>
              </w:rPr>
              <w:t xml:space="preserve">Venuti Lawrence red., </w:t>
            </w:r>
            <w:r>
              <w:rPr>
                <w:rFonts w:ascii="Tahoma" w:hAnsi="Tahoma" w:cs="Tahoma"/>
                <w:b w:val="0"/>
                <w:i/>
                <w:sz w:val="20"/>
                <w:lang w:val="en-GB"/>
              </w:rPr>
              <w:t>The Translation Studies Reader</w:t>
            </w:r>
            <w:r>
              <w:rPr>
                <w:rFonts w:ascii="Tahoma" w:hAnsi="Tahoma" w:cs="Tahoma"/>
                <w:b w:val="0"/>
                <w:sz w:val="20"/>
                <w:lang w:val="en-GB"/>
              </w:rPr>
              <w:t xml:space="preserve">, </w:t>
            </w:r>
            <w:proofErr w:type="spellStart"/>
            <w:r>
              <w:rPr>
                <w:rFonts w:ascii="Tahoma" w:hAnsi="Tahoma" w:cs="Tahoma"/>
                <w:b w:val="0"/>
                <w:sz w:val="20"/>
                <w:lang w:val="en-GB"/>
              </w:rPr>
              <w:t>wyd</w:t>
            </w:r>
            <w:proofErr w:type="spellEnd"/>
            <w:r>
              <w:rPr>
                <w:rFonts w:ascii="Tahoma" w:hAnsi="Tahoma" w:cs="Tahoma"/>
                <w:b w:val="0"/>
                <w:sz w:val="20"/>
                <w:lang w:val="en-GB"/>
              </w:rPr>
              <w:t>. III, Routledge 2012.</w:t>
            </w:r>
          </w:p>
        </w:tc>
      </w:tr>
      <w:tr w:rsidR="00C15248" w:rsidRPr="00C15248"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5248" w:rsidRPr="00C15248" w:rsidRDefault="00C15248">
            <w:pPr>
              <w:pStyle w:val="Podpunkty"/>
              <w:snapToGrid w:val="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15248">
              <w:rPr>
                <w:rFonts w:ascii="Tahoma" w:hAnsi="Tahoma" w:cs="Tahoma"/>
                <w:b w:val="0"/>
                <w:sz w:val="20"/>
              </w:rPr>
              <w:t xml:space="preserve">Zaleska Zofia, </w:t>
            </w:r>
            <w:r w:rsidRPr="00C15248">
              <w:rPr>
                <w:rFonts w:ascii="Tahoma" w:hAnsi="Tahoma" w:cs="Tahoma"/>
                <w:b w:val="0"/>
                <w:i/>
                <w:sz w:val="20"/>
              </w:rPr>
              <w:t xml:space="preserve">Przejęzyczenie. </w:t>
            </w:r>
            <w:r>
              <w:rPr>
                <w:rFonts w:ascii="Tahoma" w:hAnsi="Tahoma" w:cs="Tahoma"/>
                <w:b w:val="0"/>
                <w:i/>
                <w:sz w:val="20"/>
              </w:rPr>
              <w:t>Rozmowy o przekładzie</w:t>
            </w:r>
            <w:r>
              <w:rPr>
                <w:rFonts w:ascii="Tahoma" w:hAnsi="Tahoma" w:cs="Tahoma"/>
                <w:b w:val="0"/>
                <w:sz w:val="20"/>
              </w:rPr>
              <w:t>, Wołowiec: Wydawnictwo Czarne 2015.</w:t>
            </w:r>
          </w:p>
        </w:tc>
      </w:tr>
    </w:tbl>
    <w:p w:rsidR="00FF2047" w:rsidRPr="00C15248" w:rsidRDefault="00FF2047">
      <w:pPr>
        <w:pStyle w:val="Punktygwne"/>
        <w:spacing w:before="0" w:after="0"/>
        <w:rPr>
          <w:rFonts w:ascii="Tahoma" w:hAnsi="Tahoma" w:cs="Tahoma"/>
          <w:b w:val="0"/>
        </w:rPr>
      </w:pPr>
    </w:p>
    <w:p w:rsidR="00D35EFF" w:rsidRDefault="00D35EFF" w:rsidP="001E45DB">
      <w:pPr>
        <w:pStyle w:val="Punktygwne"/>
        <w:keepNext/>
        <w:numPr>
          <w:ilvl w:val="0"/>
          <w:numId w:val="2"/>
        </w:numPr>
        <w:spacing w:before="0" w:after="0"/>
        <w:ind w:left="357" w:hanging="357"/>
        <w:rPr>
          <w:rFonts w:ascii="Tahoma" w:hAnsi="Tahoma" w:cs="Tahoma"/>
        </w:rPr>
      </w:pPr>
      <w:r w:rsidRPr="00FF2047">
        <w:rPr>
          <w:rFonts w:ascii="Tahoma" w:hAnsi="Tahoma" w:cs="Tahoma"/>
        </w:rPr>
        <w:lastRenderedPageBreak/>
        <w:t>Nakład pracy studenta - bilans punktów ECTS</w:t>
      </w:r>
    </w:p>
    <w:tbl>
      <w:tblPr>
        <w:tblW w:w="9789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544"/>
        <w:gridCol w:w="2122"/>
        <w:gridCol w:w="2123"/>
      </w:tblGrid>
      <w:tr w:rsidR="0037799E" w:rsidRPr="005D2001" w:rsidTr="00D310F0">
        <w:trPr>
          <w:cantSplit/>
          <w:trHeight w:val="231"/>
          <w:jc w:val="center"/>
        </w:trPr>
        <w:tc>
          <w:tcPr>
            <w:tcW w:w="55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799E" w:rsidRPr="005D2001" w:rsidRDefault="0037799E" w:rsidP="00D31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D2001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9E" w:rsidRPr="005D2001" w:rsidRDefault="0037799E" w:rsidP="00D31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5D2001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Obciążenie studenta</w:t>
            </w:r>
          </w:p>
        </w:tc>
      </w:tr>
      <w:tr w:rsidR="0037799E" w:rsidRPr="005D2001" w:rsidTr="00D310F0">
        <w:trPr>
          <w:cantSplit/>
          <w:trHeight w:val="231"/>
          <w:jc w:val="center"/>
        </w:trPr>
        <w:tc>
          <w:tcPr>
            <w:tcW w:w="5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799E" w:rsidRPr="005D2001" w:rsidRDefault="0037799E" w:rsidP="00D31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9E" w:rsidRPr="005D2001" w:rsidRDefault="0037799E" w:rsidP="00D31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5D2001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studia ST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9E" w:rsidRPr="005D2001" w:rsidRDefault="0037799E" w:rsidP="00D31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5D2001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studia NST</w:t>
            </w:r>
          </w:p>
        </w:tc>
      </w:tr>
      <w:tr w:rsidR="0037799E" w:rsidRPr="005D2001" w:rsidTr="00D310F0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9E" w:rsidRPr="005D2001" w:rsidRDefault="0037799E" w:rsidP="00D310F0">
            <w:pPr>
              <w:pStyle w:val="Default"/>
              <w:rPr>
                <w:sz w:val="20"/>
                <w:szCs w:val="20"/>
              </w:rPr>
            </w:pPr>
            <w:r w:rsidRPr="005D2001">
              <w:rPr>
                <w:sz w:val="20"/>
                <w:szCs w:val="20"/>
              </w:rPr>
              <w:t xml:space="preserve">Udział w </w:t>
            </w:r>
            <w:proofErr w:type="spellStart"/>
            <w:r w:rsidRPr="005D2001">
              <w:rPr>
                <w:sz w:val="20"/>
                <w:szCs w:val="20"/>
              </w:rPr>
              <w:t>Ćw</w:t>
            </w:r>
            <w:proofErr w:type="spellEnd"/>
            <w:r>
              <w:rPr>
                <w:sz w:val="20"/>
                <w:szCs w:val="20"/>
              </w:rPr>
              <w:t>/L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9E" w:rsidRPr="008A4BC7" w:rsidRDefault="0037799E" w:rsidP="00D310F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</w:t>
            </w:r>
            <w:r w:rsidRPr="008A4BC7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9E" w:rsidRPr="008A4BC7" w:rsidRDefault="0037799E" w:rsidP="00D310F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A4BC7">
              <w:rPr>
                <w:color w:val="auto"/>
                <w:sz w:val="20"/>
                <w:szCs w:val="20"/>
              </w:rPr>
              <w:t>1</w:t>
            </w:r>
            <w:r>
              <w:rPr>
                <w:color w:val="auto"/>
                <w:sz w:val="20"/>
                <w:szCs w:val="20"/>
              </w:rPr>
              <w:t>8</w:t>
            </w:r>
            <w:r w:rsidRPr="008A4BC7">
              <w:rPr>
                <w:color w:val="auto"/>
                <w:sz w:val="20"/>
                <w:szCs w:val="20"/>
              </w:rPr>
              <w:t>h</w:t>
            </w:r>
          </w:p>
        </w:tc>
      </w:tr>
      <w:tr w:rsidR="0037799E" w:rsidRPr="005D2001" w:rsidTr="00D310F0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9E" w:rsidRPr="005D2001" w:rsidRDefault="0037799E" w:rsidP="00D310F0">
            <w:pPr>
              <w:pStyle w:val="Default"/>
              <w:rPr>
                <w:sz w:val="20"/>
                <w:szCs w:val="20"/>
              </w:rPr>
            </w:pPr>
            <w:r w:rsidRPr="005D2001">
              <w:rPr>
                <w:sz w:val="20"/>
                <w:szCs w:val="20"/>
              </w:rPr>
              <w:t xml:space="preserve">Samodzielne przygotowanie się do </w:t>
            </w:r>
            <w:proofErr w:type="spellStart"/>
            <w:r w:rsidRPr="005D2001">
              <w:rPr>
                <w:sz w:val="20"/>
                <w:szCs w:val="20"/>
              </w:rPr>
              <w:t>Ćw</w:t>
            </w:r>
            <w:proofErr w:type="spellEnd"/>
            <w:r>
              <w:rPr>
                <w:sz w:val="20"/>
                <w:szCs w:val="20"/>
              </w:rPr>
              <w:t>/L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9E" w:rsidRPr="008A4BC7" w:rsidRDefault="0037799E" w:rsidP="00D310F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</w:t>
            </w:r>
            <w:r w:rsidRPr="008A4BC7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9E" w:rsidRPr="008A4BC7" w:rsidRDefault="0037799E" w:rsidP="00D310F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22</w:t>
            </w:r>
            <w:r w:rsidRPr="008A4BC7">
              <w:rPr>
                <w:color w:val="auto"/>
                <w:sz w:val="20"/>
                <w:szCs w:val="20"/>
              </w:rPr>
              <w:t>h</w:t>
            </w:r>
          </w:p>
        </w:tc>
      </w:tr>
      <w:tr w:rsidR="0037799E" w:rsidRPr="005D2001" w:rsidTr="00D310F0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9E" w:rsidRPr="005D2001" w:rsidRDefault="0037799E" w:rsidP="00D310F0">
            <w:pPr>
              <w:pStyle w:val="Default"/>
              <w:rPr>
                <w:sz w:val="20"/>
                <w:szCs w:val="20"/>
              </w:rPr>
            </w:pPr>
            <w:r w:rsidRPr="005D2001">
              <w:rPr>
                <w:sz w:val="20"/>
                <w:szCs w:val="20"/>
              </w:rPr>
              <w:t xml:space="preserve">Przygotowanie do zaliczenia </w:t>
            </w:r>
            <w:proofErr w:type="spellStart"/>
            <w:r w:rsidRPr="005D2001">
              <w:rPr>
                <w:sz w:val="20"/>
                <w:szCs w:val="20"/>
              </w:rPr>
              <w:t>Ćw</w:t>
            </w:r>
            <w:proofErr w:type="spellEnd"/>
            <w:r>
              <w:rPr>
                <w:sz w:val="20"/>
                <w:szCs w:val="20"/>
              </w:rPr>
              <w:t>/L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9E" w:rsidRPr="008A4BC7" w:rsidRDefault="0037799E" w:rsidP="00D310F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</w:t>
            </w:r>
            <w:r w:rsidRPr="008A4BC7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9E" w:rsidRPr="008A4BC7" w:rsidRDefault="0037799E" w:rsidP="00D310F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14</w:t>
            </w:r>
            <w:r w:rsidRPr="008A4BC7">
              <w:rPr>
                <w:color w:val="auto"/>
                <w:sz w:val="20"/>
                <w:szCs w:val="20"/>
              </w:rPr>
              <w:t>h</w:t>
            </w:r>
          </w:p>
        </w:tc>
      </w:tr>
      <w:tr w:rsidR="0037799E" w:rsidRPr="005D2001" w:rsidTr="00D310F0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9E" w:rsidRPr="005D2001" w:rsidRDefault="0037799E" w:rsidP="00D310F0">
            <w:pPr>
              <w:pStyle w:val="Default"/>
              <w:rPr>
                <w:sz w:val="20"/>
                <w:szCs w:val="20"/>
              </w:rPr>
            </w:pPr>
            <w:r w:rsidRPr="005D2001">
              <w:rPr>
                <w:sz w:val="20"/>
                <w:szCs w:val="20"/>
              </w:rPr>
              <w:t>Przygotowanie do zaliczenia P</w:t>
            </w:r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eL</w:t>
            </w:r>
            <w:proofErr w:type="spellEnd"/>
            <w:r w:rsidRPr="005D2001">
              <w:rPr>
                <w:sz w:val="20"/>
                <w:szCs w:val="20"/>
              </w:rPr>
              <w:t xml:space="preserve"> (w tym konsultacje)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9E" w:rsidRPr="008A4BC7" w:rsidRDefault="0037799E" w:rsidP="00D310F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  <w:r w:rsidRPr="008A4BC7">
              <w:rPr>
                <w:color w:val="auto"/>
                <w:sz w:val="20"/>
                <w:szCs w:val="20"/>
              </w:rPr>
              <w:t>0h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9E" w:rsidRPr="008A4BC7" w:rsidRDefault="0037799E" w:rsidP="00D310F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</w:t>
            </w:r>
            <w:r w:rsidRPr="008A4BC7">
              <w:rPr>
                <w:color w:val="auto"/>
                <w:sz w:val="20"/>
                <w:szCs w:val="20"/>
              </w:rPr>
              <w:t>h</w:t>
            </w:r>
          </w:p>
        </w:tc>
      </w:tr>
      <w:tr w:rsidR="0037799E" w:rsidRPr="005D2001" w:rsidTr="00D310F0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9E" w:rsidRPr="005D2001" w:rsidRDefault="0037799E" w:rsidP="00D310F0">
            <w:pPr>
              <w:pStyle w:val="Default"/>
              <w:rPr>
                <w:b/>
                <w:sz w:val="20"/>
                <w:szCs w:val="20"/>
              </w:rPr>
            </w:pPr>
            <w:r w:rsidRPr="005D2001">
              <w:rPr>
                <w:b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9E" w:rsidRPr="008A4BC7" w:rsidRDefault="0037799E" w:rsidP="00D310F0">
            <w:pPr>
              <w:pStyle w:val="Default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84</w:t>
            </w:r>
            <w:r w:rsidRPr="008A4BC7">
              <w:rPr>
                <w:b/>
                <w:bCs/>
                <w:color w:val="auto"/>
                <w:sz w:val="20"/>
                <w:szCs w:val="20"/>
              </w:rPr>
              <w:t>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9E" w:rsidRPr="008A4BC7" w:rsidRDefault="0037799E" w:rsidP="00D310F0">
            <w:pPr>
              <w:pStyle w:val="Default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84</w:t>
            </w:r>
            <w:r w:rsidRPr="008A4BC7">
              <w:rPr>
                <w:b/>
                <w:bCs/>
                <w:color w:val="auto"/>
                <w:sz w:val="20"/>
                <w:szCs w:val="20"/>
              </w:rPr>
              <w:t>h</w:t>
            </w:r>
          </w:p>
        </w:tc>
      </w:tr>
      <w:tr w:rsidR="0037799E" w:rsidRPr="005D2001" w:rsidTr="00D310F0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9E" w:rsidRPr="005D2001" w:rsidRDefault="0037799E" w:rsidP="00D310F0">
            <w:pPr>
              <w:pStyle w:val="Default"/>
              <w:rPr>
                <w:b/>
                <w:sz w:val="20"/>
                <w:szCs w:val="20"/>
              </w:rPr>
            </w:pPr>
            <w:r w:rsidRPr="005D2001">
              <w:rPr>
                <w:b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9E" w:rsidRPr="008A4BC7" w:rsidRDefault="0037799E" w:rsidP="00D310F0">
            <w:pPr>
              <w:pStyle w:val="Default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9E" w:rsidRPr="008A4BC7" w:rsidRDefault="0037799E" w:rsidP="00D310F0">
            <w:pPr>
              <w:pStyle w:val="Default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</w:t>
            </w:r>
          </w:p>
        </w:tc>
      </w:tr>
      <w:tr w:rsidR="0037799E" w:rsidRPr="005D2001" w:rsidTr="00D310F0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9E" w:rsidRPr="005D2001" w:rsidRDefault="0037799E" w:rsidP="00D310F0">
            <w:pPr>
              <w:pStyle w:val="Default"/>
              <w:rPr>
                <w:sz w:val="20"/>
                <w:szCs w:val="20"/>
              </w:rPr>
            </w:pPr>
            <w:r w:rsidRPr="005D2001">
              <w:rPr>
                <w:sz w:val="20"/>
                <w:szCs w:val="20"/>
              </w:rPr>
              <w:t>Obciążenie studenta na zajęciach wymagających</w:t>
            </w:r>
          </w:p>
          <w:p w:rsidR="0037799E" w:rsidRPr="005D2001" w:rsidRDefault="0037799E" w:rsidP="00D310F0">
            <w:pPr>
              <w:pStyle w:val="Default"/>
              <w:rPr>
                <w:sz w:val="20"/>
                <w:szCs w:val="20"/>
              </w:rPr>
            </w:pPr>
            <w:r w:rsidRPr="005D2001">
              <w:rPr>
                <w:sz w:val="20"/>
                <w:szCs w:val="20"/>
              </w:rPr>
              <w:t>bezpośredniego udziału nauczycieli akademickich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9E" w:rsidRDefault="0037799E" w:rsidP="00D310F0">
            <w:pPr>
              <w:pStyle w:val="Default"/>
              <w:jc w:val="center"/>
              <w:rPr>
                <w:color w:val="auto"/>
                <w:spacing w:val="-4"/>
                <w:sz w:val="20"/>
                <w:szCs w:val="20"/>
              </w:rPr>
            </w:pPr>
            <w:r>
              <w:rPr>
                <w:color w:val="auto"/>
                <w:spacing w:val="-4"/>
                <w:sz w:val="20"/>
                <w:szCs w:val="20"/>
              </w:rPr>
              <w:t>30</w:t>
            </w:r>
            <w:r w:rsidRPr="008A4BC7">
              <w:rPr>
                <w:color w:val="auto"/>
                <w:spacing w:val="-4"/>
                <w:sz w:val="20"/>
                <w:szCs w:val="20"/>
              </w:rPr>
              <w:t>h</w:t>
            </w:r>
          </w:p>
          <w:p w:rsidR="0037799E" w:rsidRPr="008A4BC7" w:rsidRDefault="0037799E" w:rsidP="00D310F0">
            <w:pPr>
              <w:pStyle w:val="Default"/>
              <w:jc w:val="center"/>
              <w:rPr>
                <w:color w:val="auto"/>
                <w:spacing w:val="-4"/>
                <w:sz w:val="20"/>
                <w:szCs w:val="20"/>
              </w:rPr>
            </w:pPr>
            <w:r>
              <w:rPr>
                <w:color w:val="auto"/>
                <w:spacing w:val="-4"/>
                <w:sz w:val="20"/>
                <w:szCs w:val="20"/>
              </w:rPr>
              <w:t>1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9E" w:rsidRDefault="0037799E" w:rsidP="00D310F0">
            <w:pPr>
              <w:pStyle w:val="Default"/>
              <w:jc w:val="center"/>
              <w:rPr>
                <w:color w:val="auto"/>
                <w:spacing w:val="-4"/>
                <w:sz w:val="20"/>
                <w:szCs w:val="20"/>
              </w:rPr>
            </w:pPr>
            <w:r>
              <w:rPr>
                <w:color w:val="auto"/>
                <w:spacing w:val="-4"/>
                <w:sz w:val="20"/>
                <w:szCs w:val="20"/>
              </w:rPr>
              <w:t>18</w:t>
            </w:r>
            <w:r w:rsidRPr="008A4BC7">
              <w:rPr>
                <w:color w:val="auto"/>
                <w:spacing w:val="-4"/>
                <w:sz w:val="20"/>
                <w:szCs w:val="20"/>
              </w:rPr>
              <w:t>h</w:t>
            </w:r>
          </w:p>
          <w:p w:rsidR="0037799E" w:rsidRPr="008A4BC7" w:rsidRDefault="0037799E" w:rsidP="00D310F0">
            <w:pPr>
              <w:pStyle w:val="Default"/>
              <w:jc w:val="center"/>
              <w:rPr>
                <w:color w:val="auto"/>
                <w:spacing w:val="-4"/>
                <w:sz w:val="20"/>
                <w:szCs w:val="20"/>
              </w:rPr>
            </w:pPr>
            <w:r w:rsidRPr="008A4BC7">
              <w:rPr>
                <w:color w:val="auto"/>
                <w:spacing w:val="-4"/>
                <w:sz w:val="20"/>
                <w:szCs w:val="20"/>
              </w:rPr>
              <w:t xml:space="preserve"> </w:t>
            </w:r>
            <w:r>
              <w:rPr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37799E" w:rsidRPr="005D2001" w:rsidTr="00D310F0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9E" w:rsidRPr="005D2001" w:rsidRDefault="0037799E" w:rsidP="00D310F0">
            <w:pPr>
              <w:pStyle w:val="Default"/>
              <w:rPr>
                <w:color w:val="auto"/>
                <w:sz w:val="20"/>
                <w:szCs w:val="20"/>
              </w:rPr>
            </w:pPr>
            <w:r w:rsidRPr="005D2001">
              <w:rPr>
                <w:color w:val="auto"/>
                <w:sz w:val="20"/>
                <w:szCs w:val="20"/>
              </w:rPr>
              <w:t>Obciążenie studenta w ramach zajęć związanych z praktycznym przygotowaniem zawodowym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9E" w:rsidRPr="008A4BC7" w:rsidRDefault="0037799E" w:rsidP="00D310F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84</w:t>
            </w:r>
            <w:r w:rsidRPr="008A4BC7">
              <w:rPr>
                <w:color w:val="auto"/>
                <w:sz w:val="20"/>
                <w:szCs w:val="20"/>
              </w:rPr>
              <w:t>h</w:t>
            </w:r>
          </w:p>
          <w:p w:rsidR="0037799E" w:rsidRPr="008A4BC7" w:rsidRDefault="0037799E" w:rsidP="00D310F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  <w:r w:rsidRPr="008A4BC7">
              <w:rPr>
                <w:color w:val="auto"/>
                <w:sz w:val="20"/>
                <w:szCs w:val="20"/>
              </w:rPr>
              <w:t xml:space="preserve">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9E" w:rsidRPr="008A4BC7" w:rsidRDefault="0037799E" w:rsidP="00D310F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84</w:t>
            </w:r>
            <w:r w:rsidRPr="008A4BC7">
              <w:rPr>
                <w:color w:val="auto"/>
                <w:sz w:val="20"/>
                <w:szCs w:val="20"/>
              </w:rPr>
              <w:t>h</w:t>
            </w:r>
          </w:p>
          <w:p w:rsidR="0037799E" w:rsidRPr="008A4BC7" w:rsidRDefault="0037799E" w:rsidP="00D310F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 ECTS</w:t>
            </w:r>
          </w:p>
        </w:tc>
      </w:tr>
    </w:tbl>
    <w:p w:rsidR="00D35EFF" w:rsidRDefault="00D35EFF">
      <w:pPr>
        <w:tabs>
          <w:tab w:val="left" w:pos="1907"/>
        </w:tabs>
        <w:spacing w:after="0" w:line="240" w:lineRule="auto"/>
      </w:pPr>
    </w:p>
    <w:sectPr w:rsidR="00D35EFF" w:rsidSect="002E5D9B">
      <w:footerReference w:type="default" r:id="rId8"/>
      <w:headerReference w:type="first" r:id="rId9"/>
      <w:pgSz w:w="11906" w:h="16838"/>
      <w:pgMar w:top="1134" w:right="1134" w:bottom="1134" w:left="1134" w:header="70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3C30" w:rsidRDefault="00063C30">
      <w:pPr>
        <w:spacing w:after="0" w:line="240" w:lineRule="auto"/>
      </w:pPr>
      <w:r>
        <w:separator/>
      </w:r>
    </w:p>
  </w:endnote>
  <w:endnote w:type="continuationSeparator" w:id="0">
    <w:p w:rsidR="00063C30" w:rsidRDefault="00063C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EFF" w:rsidRDefault="00D35EFF">
    <w:pPr>
      <w:pStyle w:val="Stopka"/>
      <w:spacing w:after="0" w:line="240" w:lineRule="auto"/>
      <w:jc w:val="center"/>
    </w:pPr>
    <w:r>
      <w:rPr>
        <w:sz w:val="20"/>
      </w:rPr>
      <w:fldChar w:fldCharType="begin"/>
    </w:r>
    <w:r>
      <w:rPr>
        <w:sz w:val="20"/>
      </w:rPr>
      <w:instrText xml:space="preserve"> PAGE </w:instrText>
    </w:r>
    <w:r>
      <w:rPr>
        <w:sz w:val="20"/>
      </w:rPr>
      <w:fldChar w:fldCharType="separate"/>
    </w:r>
    <w:r w:rsidR="00EB2219">
      <w:rPr>
        <w:noProof/>
        <w:sz w:val="20"/>
      </w:rPr>
      <w:t>2</w:t>
    </w:r>
    <w:r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3C30" w:rsidRDefault="00063C30">
      <w:pPr>
        <w:spacing w:after="0" w:line="240" w:lineRule="auto"/>
      </w:pPr>
      <w:r>
        <w:separator/>
      </w:r>
    </w:p>
  </w:footnote>
  <w:footnote w:type="continuationSeparator" w:id="0">
    <w:p w:rsidR="00063C30" w:rsidRDefault="00063C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D9B" w:rsidRDefault="009405B9" w:rsidP="002E5D9B">
    <w:pPr>
      <w:pStyle w:val="Nagwek"/>
    </w:pPr>
    <w:r>
      <w:rPr>
        <w:rFonts w:ascii="Tahoma" w:hAnsi="Tahoma" w:cs="Tahoma"/>
        <w:noProof/>
        <w:sz w:val="28"/>
        <w:szCs w:val="28"/>
        <w:lang w:eastAsia="pl-PL"/>
      </w:rPr>
      <w:drawing>
        <wp:inline distT="0" distB="0" distL="0" distR="0">
          <wp:extent cx="3079750" cy="767715"/>
          <wp:effectExtent l="0" t="0" r="0" b="0"/>
          <wp:docPr id="2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3"/>
                  <a:stretch>
                    <a:fillRect/>
                  </a:stretch>
                </pic:blipFill>
                <pic:spPr bwMode="auto">
                  <a:xfrm>
                    <a:off x="0" y="0"/>
                    <a:ext cx="3079750" cy="767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E5D9B" w:rsidRDefault="00EB2219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2">
    <w:nsid w:val="00000003"/>
    <w:multiLevelType w:val="multilevel"/>
    <w:tmpl w:val="00000003"/>
    <w:name w:val="WW8Num17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B2E"/>
    <w:rsid w:val="00022FC1"/>
    <w:rsid w:val="00060DBD"/>
    <w:rsid w:val="00063C30"/>
    <w:rsid w:val="00087323"/>
    <w:rsid w:val="000B4F35"/>
    <w:rsid w:val="000D241E"/>
    <w:rsid w:val="0014124E"/>
    <w:rsid w:val="00191C1D"/>
    <w:rsid w:val="001A30EB"/>
    <w:rsid w:val="001E45DB"/>
    <w:rsid w:val="002029AC"/>
    <w:rsid w:val="0020366F"/>
    <w:rsid w:val="002445FE"/>
    <w:rsid w:val="00247C81"/>
    <w:rsid w:val="002E5D9B"/>
    <w:rsid w:val="0031104D"/>
    <w:rsid w:val="0034038E"/>
    <w:rsid w:val="0037799E"/>
    <w:rsid w:val="003E19DC"/>
    <w:rsid w:val="003E6ABA"/>
    <w:rsid w:val="003F71F0"/>
    <w:rsid w:val="00405706"/>
    <w:rsid w:val="004178BF"/>
    <w:rsid w:val="00430797"/>
    <w:rsid w:val="00434519"/>
    <w:rsid w:val="0045558B"/>
    <w:rsid w:val="0048197F"/>
    <w:rsid w:val="0048331D"/>
    <w:rsid w:val="00493158"/>
    <w:rsid w:val="004A099B"/>
    <w:rsid w:val="004A53A6"/>
    <w:rsid w:val="004A7B9D"/>
    <w:rsid w:val="004B7838"/>
    <w:rsid w:val="004D3E64"/>
    <w:rsid w:val="004E0712"/>
    <w:rsid w:val="0054414D"/>
    <w:rsid w:val="0055030D"/>
    <w:rsid w:val="00586ED5"/>
    <w:rsid w:val="00587016"/>
    <w:rsid w:val="005C1CCA"/>
    <w:rsid w:val="00616EB8"/>
    <w:rsid w:val="00630888"/>
    <w:rsid w:val="00634866"/>
    <w:rsid w:val="0065000C"/>
    <w:rsid w:val="00650FAD"/>
    <w:rsid w:val="006B3ACE"/>
    <w:rsid w:val="006D493F"/>
    <w:rsid w:val="00706E49"/>
    <w:rsid w:val="00710137"/>
    <w:rsid w:val="007428F4"/>
    <w:rsid w:val="00796182"/>
    <w:rsid w:val="007A4E0E"/>
    <w:rsid w:val="007A6D9F"/>
    <w:rsid w:val="007C38F5"/>
    <w:rsid w:val="007D283F"/>
    <w:rsid w:val="008166F9"/>
    <w:rsid w:val="00826758"/>
    <w:rsid w:val="00854A6F"/>
    <w:rsid w:val="008600BF"/>
    <w:rsid w:val="008C5564"/>
    <w:rsid w:val="008F3C51"/>
    <w:rsid w:val="008F7D34"/>
    <w:rsid w:val="009405B9"/>
    <w:rsid w:val="0099729B"/>
    <w:rsid w:val="009D0FE6"/>
    <w:rsid w:val="009E79BA"/>
    <w:rsid w:val="009F0834"/>
    <w:rsid w:val="009F23D4"/>
    <w:rsid w:val="00A82A15"/>
    <w:rsid w:val="00AB6192"/>
    <w:rsid w:val="00B43B2E"/>
    <w:rsid w:val="00B441E3"/>
    <w:rsid w:val="00BE778D"/>
    <w:rsid w:val="00BF1C3F"/>
    <w:rsid w:val="00C015DE"/>
    <w:rsid w:val="00C15248"/>
    <w:rsid w:val="00C23CDC"/>
    <w:rsid w:val="00C60C47"/>
    <w:rsid w:val="00C7388C"/>
    <w:rsid w:val="00C83CB2"/>
    <w:rsid w:val="00C90967"/>
    <w:rsid w:val="00CC6F4A"/>
    <w:rsid w:val="00CD6DED"/>
    <w:rsid w:val="00CF17A3"/>
    <w:rsid w:val="00CF3F01"/>
    <w:rsid w:val="00D0794B"/>
    <w:rsid w:val="00D1050A"/>
    <w:rsid w:val="00D310F0"/>
    <w:rsid w:val="00D35EFF"/>
    <w:rsid w:val="00D6619C"/>
    <w:rsid w:val="00D75C0B"/>
    <w:rsid w:val="00D95A48"/>
    <w:rsid w:val="00E30DDA"/>
    <w:rsid w:val="00E3130E"/>
    <w:rsid w:val="00E32B1F"/>
    <w:rsid w:val="00EB2219"/>
    <w:rsid w:val="00EC24B5"/>
    <w:rsid w:val="00ED7CB1"/>
    <w:rsid w:val="00EE0E0B"/>
    <w:rsid w:val="00EF6B24"/>
    <w:rsid w:val="00F32C6C"/>
    <w:rsid w:val="00F4260F"/>
    <w:rsid w:val="00F64C0C"/>
    <w:rsid w:val="00F84E51"/>
    <w:rsid w:val="00FF2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rFonts w:eastAsia="Calibri"/>
      <w:sz w:val="24"/>
      <w:szCs w:val="22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120" w:after="0"/>
      <w:ind w:left="0"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ind w:left="360" w:firstLine="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120" w:after="0"/>
      <w:ind w:left="357" w:firstLine="0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autoSpaceDE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autoSpaceDE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autoSpaceDE w:val="0"/>
      <w:spacing w:after="60"/>
      <w:ind w:left="-108" w:right="-108" w:firstLine="0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autoSpaceDE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"/>
      </w:numPr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3z1">
    <w:name w:val="WW8Num3z1"/>
    <w:rPr>
      <w:rFonts w:ascii="Courier New" w:hAnsi="Courier New" w:cs="Arial Narro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7z1">
    <w:name w:val="WW8Num7z1"/>
    <w:rPr>
      <w:rFonts w:ascii="Courier New" w:hAnsi="Courier New" w:cs="Arial Narro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Wingdings" w:hAnsi="Wingdings" w:cs="Wingdings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10z0">
    <w:name w:val="WW8Num10z0"/>
    <w:rPr>
      <w:rFonts w:ascii="Wingdings" w:hAnsi="Wingdings"/>
      <w:sz w:val="20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Arial Narro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  <w:sz w:val="20"/>
    </w:rPr>
  </w:style>
  <w:style w:type="character" w:customStyle="1" w:styleId="WW8Num14z0">
    <w:name w:val="WW8Num14z0"/>
    <w:rPr>
      <w:b w:val="0"/>
      <w:i w:val="0"/>
      <w:sz w:val="20"/>
    </w:rPr>
  </w:style>
  <w:style w:type="character" w:customStyle="1" w:styleId="WW8Num15z0">
    <w:name w:val="WW8Num15z0"/>
    <w:rPr>
      <w:rFonts w:ascii="Wingdings" w:hAnsi="Wingdings"/>
      <w:sz w:val="20"/>
    </w:rPr>
  </w:style>
  <w:style w:type="character" w:customStyle="1" w:styleId="Domylnaczcionkaakapitu1">
    <w:name w:val="Domyślna czcionka akapitu1"/>
  </w:style>
  <w:style w:type="character" w:customStyle="1" w:styleId="ZnakZnak">
    <w:name w:val="Znak Znak"/>
    <w:rPr>
      <w:rFonts w:eastAsia="Times New Roman" w:cs="Times New Roman"/>
      <w:sz w:val="20"/>
      <w:szCs w:val="20"/>
    </w:rPr>
  </w:style>
  <w:style w:type="character" w:styleId="Hipercze">
    <w:name w:val="Hyperlink"/>
    <w:rPr>
      <w:color w:val="0000FF"/>
      <w:u w:val="single"/>
    </w:rPr>
  </w:style>
  <w:style w:type="character" w:styleId="UyteHipercze">
    <w:name w:val="FollowedHyperlink"/>
    <w:rPr>
      <w:color w:val="800080"/>
      <w:u w:val="single"/>
    </w:rPr>
  </w:style>
  <w:style w:type="character" w:styleId="Numerstrony">
    <w:name w:val="page number"/>
    <w:basedOn w:val="Domylnaczcionkaakapitu1"/>
  </w:style>
  <w:style w:type="character" w:customStyle="1" w:styleId="tytul2">
    <w:name w:val="tytul2"/>
    <w:rPr>
      <w:b/>
      <w:sz w:val="24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StopkaZnak">
    <w:name w:val="Stopka Znak"/>
    <w:rPr>
      <w:sz w:val="24"/>
      <w:szCs w:val="22"/>
    </w:rPr>
  </w:style>
  <w:style w:type="character" w:customStyle="1" w:styleId="ZwykytekstZnak">
    <w:name w:val="Zwykły tekst Znak"/>
    <w:rPr>
      <w:rFonts w:ascii="Consolas" w:eastAsia="Calibri" w:hAnsi="Consolas" w:cs="Times New Roman"/>
      <w:sz w:val="21"/>
      <w:szCs w:val="21"/>
    </w:rPr>
  </w:style>
  <w:style w:type="character" w:customStyle="1" w:styleId="TekstprzypisudolnegoZnak">
    <w:name w:val="Tekst przypisu dolnego Znak"/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TekstprzypisukocowegoZnak">
    <w:name w:val="Tekst przypisu końcowego Znak"/>
  </w:style>
  <w:style w:type="character" w:customStyle="1" w:styleId="Znakiprzypiswkocowych">
    <w:name w:val="Znaki przypisów końcowych"/>
    <w:rPr>
      <w:vertAlign w:val="superscript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overflowPunct w:val="0"/>
      <w:autoSpaceDE w:val="0"/>
      <w:spacing w:after="0" w:line="240" w:lineRule="auto"/>
      <w:jc w:val="both"/>
      <w:textAlignment w:val="baseline"/>
    </w:pPr>
    <w:rPr>
      <w:rFonts w:eastAsia="Times New Roman"/>
      <w:sz w:val="20"/>
      <w:szCs w:val="20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odstawowywcity">
    <w:name w:val="Body Text Indent"/>
    <w:basedOn w:val="Normalny"/>
    <w:pPr>
      <w:ind w:firstLine="357"/>
      <w:jc w:val="both"/>
    </w:pPr>
    <w:rPr>
      <w:sz w:val="20"/>
    </w:rPr>
  </w:style>
  <w:style w:type="paragraph" w:customStyle="1" w:styleId="Default">
    <w:name w:val="Default"/>
    <w:pPr>
      <w:suppressAutoHyphens/>
      <w:autoSpaceDE w:val="0"/>
    </w:pPr>
    <w:rPr>
      <w:rFonts w:ascii="Tahoma" w:eastAsia="Calibri" w:hAnsi="Tahoma" w:cs="Tahoma"/>
      <w:color w:val="000000"/>
      <w:sz w:val="24"/>
      <w:szCs w:val="24"/>
      <w:lang w:eastAsia="ar-SA"/>
    </w:rPr>
  </w:style>
  <w:style w:type="paragraph" w:styleId="Akapitzlist">
    <w:name w:val="List Paragraph"/>
    <w:basedOn w:val="Normalny"/>
    <w:qFormat/>
    <w:pPr>
      <w:ind w:left="720"/>
    </w:pPr>
  </w:style>
  <w:style w:type="paragraph" w:styleId="Stopka">
    <w:name w:val="footer"/>
    <w:basedOn w:val="Normalny"/>
  </w:style>
  <w:style w:type="paragraph" w:customStyle="1" w:styleId="Tekstpodstawowywcity21">
    <w:name w:val="Tekst podstawowy wcięty 21"/>
    <w:basedOn w:val="Normalny"/>
    <w:pPr>
      <w:ind w:left="360" w:hanging="3"/>
      <w:jc w:val="both"/>
    </w:pPr>
    <w:rPr>
      <w:sz w:val="20"/>
    </w:rPr>
  </w:style>
  <w:style w:type="paragraph" w:customStyle="1" w:styleId="Tekstpodstawowywcity31">
    <w:name w:val="Tekst podstawowy wcięty 31"/>
    <w:basedOn w:val="Normalny"/>
    <w:pPr>
      <w:ind w:left="360"/>
    </w:pPr>
    <w:rPr>
      <w:sz w:val="20"/>
    </w:rPr>
  </w:style>
  <w:style w:type="paragraph" w:customStyle="1" w:styleId="tekst">
    <w:name w:val="tekst"/>
    <w:pPr>
      <w:suppressAutoHyphens/>
      <w:spacing w:before="40"/>
      <w:ind w:left="360"/>
      <w:jc w:val="both"/>
    </w:pPr>
    <w:rPr>
      <w:color w:val="000000"/>
      <w:spacing w:val="-4"/>
      <w:lang w:eastAsia="ar-SA"/>
    </w:rPr>
  </w:style>
  <w:style w:type="paragraph" w:customStyle="1" w:styleId="Punktygwne">
    <w:name w:val="Punkty główne"/>
    <w:basedOn w:val="Normalny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pPr>
      <w:spacing w:before="40" w:after="40"/>
    </w:pPr>
  </w:style>
  <w:style w:type="paragraph" w:customStyle="1" w:styleId="Odpowiedzi">
    <w:name w:val="Odpowiedzi"/>
    <w:basedOn w:val="Normalny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pPr>
      <w:ind w:left="360"/>
    </w:pPr>
    <w:rPr>
      <w:b/>
      <w:sz w:val="22"/>
    </w:rPr>
  </w:style>
  <w:style w:type="paragraph" w:customStyle="1" w:styleId="Cele">
    <w:name w:val="Cele"/>
    <w:basedOn w:val="Tekstpodstawowy"/>
    <w:pPr>
      <w:spacing w:before="120"/>
      <w:ind w:left="900" w:hanging="540"/>
    </w:pPr>
  </w:style>
  <w:style w:type="paragraph" w:customStyle="1" w:styleId="Nagwkitablic">
    <w:name w:val="Nagłówki tablic"/>
    <w:basedOn w:val="Tekstpodstawowy"/>
    <w:pPr>
      <w:jc w:val="center"/>
    </w:pPr>
    <w:rPr>
      <w:b/>
    </w:rPr>
  </w:style>
  <w:style w:type="paragraph" w:customStyle="1" w:styleId="wrubryce">
    <w:name w:val="w rubryce"/>
    <w:basedOn w:val="Tekstpodstawowy"/>
    <w:pPr>
      <w:spacing w:before="40" w:after="40"/>
    </w:pPr>
  </w:style>
  <w:style w:type="paragraph" w:customStyle="1" w:styleId="centralniewrubryce">
    <w:name w:val="centralnie w rubryce"/>
    <w:basedOn w:val="wrubryce"/>
    <w:pPr>
      <w:jc w:val="center"/>
    </w:pPr>
  </w:style>
  <w:style w:type="paragraph" w:customStyle="1" w:styleId="rdtytu">
    <w:name w:val="Śródtytuł"/>
    <w:basedOn w:val="Nagwek1"/>
    <w:pPr>
      <w:numPr>
        <w:numId w:val="0"/>
      </w:numPr>
      <w:ind w:firstLine="357"/>
      <w:outlineLvl w:val="9"/>
    </w:pPr>
    <w:rPr>
      <w:smallCaps/>
    </w:rPr>
  </w:style>
  <w:style w:type="paragraph" w:customStyle="1" w:styleId="Podtekst">
    <w:name w:val="Podtekst"/>
    <w:basedOn w:val="tekst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Pr>
      <w:rFonts w:ascii="Arial Narrow" w:hAnsi="Arial Narrow"/>
      <w:b/>
    </w:rPr>
  </w:style>
  <w:style w:type="paragraph" w:customStyle="1" w:styleId="Tekstpodstawowy21">
    <w:name w:val="Tekst podstawowy 21"/>
    <w:basedOn w:val="Normalny"/>
    <w:pPr>
      <w:autoSpaceDE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pPr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pPr>
      <w:ind w:left="-57" w:right="-57"/>
      <w:jc w:val="center"/>
    </w:pPr>
    <w:rPr>
      <w:sz w:val="18"/>
    </w:rPr>
  </w:style>
  <w:style w:type="paragraph" w:customStyle="1" w:styleId="Tekstblokowy1">
    <w:name w:val="Tekst blokowy1"/>
    <w:basedOn w:val="Normalny"/>
    <w:pPr>
      <w:autoSpaceDE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customStyle="1" w:styleId="Tekstpodstawowy31">
    <w:name w:val="Tekst podstawowy 31"/>
    <w:basedOn w:val="Normalny"/>
    <w:pPr>
      <w:autoSpaceDE w:val="0"/>
      <w:spacing w:after="60"/>
    </w:pPr>
    <w:rPr>
      <w:b/>
      <w:i/>
      <w:color w:val="FF0000"/>
      <w:sz w:val="16"/>
    </w:rPr>
  </w:style>
  <w:style w:type="paragraph" w:styleId="Nagwek">
    <w:name w:val="header"/>
    <w:basedOn w:val="Normalny"/>
    <w:link w:val="NagwekZnak"/>
    <w:pPr>
      <w:spacing w:after="0" w:line="240" w:lineRule="auto"/>
    </w:pPr>
    <w:rPr>
      <w:rFonts w:eastAsia="Times New Roman"/>
    </w:rPr>
  </w:style>
  <w:style w:type="paragraph" w:customStyle="1" w:styleId="Punkty">
    <w:name w:val="Punkty"/>
    <w:basedOn w:val="Normalny"/>
    <w:pPr>
      <w:autoSpaceDE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pPr>
      <w:autoSpaceDE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wykytekst1">
    <w:name w:val="Zwykły tekst1"/>
    <w:basedOn w:val="Normalny"/>
    <w:pPr>
      <w:spacing w:after="0" w:line="240" w:lineRule="auto"/>
    </w:pPr>
    <w:rPr>
      <w:rFonts w:ascii="Consolas" w:hAnsi="Consolas"/>
      <w:sz w:val="21"/>
      <w:szCs w:val="21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customStyle="1" w:styleId="NagwekZnak">
    <w:name w:val="Nagłówek Znak"/>
    <w:link w:val="Nagwek"/>
    <w:rsid w:val="002E5D9B"/>
    <w:rPr>
      <w:sz w:val="24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rFonts w:eastAsia="Calibri"/>
      <w:sz w:val="24"/>
      <w:szCs w:val="22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120" w:after="0"/>
      <w:ind w:left="0"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ind w:left="360" w:firstLine="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120" w:after="0"/>
      <w:ind w:left="357" w:firstLine="0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autoSpaceDE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autoSpaceDE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autoSpaceDE w:val="0"/>
      <w:spacing w:after="60"/>
      <w:ind w:left="-108" w:right="-108" w:firstLine="0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autoSpaceDE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"/>
      </w:numPr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3z1">
    <w:name w:val="WW8Num3z1"/>
    <w:rPr>
      <w:rFonts w:ascii="Courier New" w:hAnsi="Courier New" w:cs="Arial Narro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7z1">
    <w:name w:val="WW8Num7z1"/>
    <w:rPr>
      <w:rFonts w:ascii="Courier New" w:hAnsi="Courier New" w:cs="Arial Narro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Wingdings" w:hAnsi="Wingdings" w:cs="Wingdings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10z0">
    <w:name w:val="WW8Num10z0"/>
    <w:rPr>
      <w:rFonts w:ascii="Wingdings" w:hAnsi="Wingdings"/>
      <w:sz w:val="20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Arial Narro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  <w:sz w:val="20"/>
    </w:rPr>
  </w:style>
  <w:style w:type="character" w:customStyle="1" w:styleId="WW8Num14z0">
    <w:name w:val="WW8Num14z0"/>
    <w:rPr>
      <w:b w:val="0"/>
      <w:i w:val="0"/>
      <w:sz w:val="20"/>
    </w:rPr>
  </w:style>
  <w:style w:type="character" w:customStyle="1" w:styleId="WW8Num15z0">
    <w:name w:val="WW8Num15z0"/>
    <w:rPr>
      <w:rFonts w:ascii="Wingdings" w:hAnsi="Wingdings"/>
      <w:sz w:val="20"/>
    </w:rPr>
  </w:style>
  <w:style w:type="character" w:customStyle="1" w:styleId="Domylnaczcionkaakapitu1">
    <w:name w:val="Domyślna czcionka akapitu1"/>
  </w:style>
  <w:style w:type="character" w:customStyle="1" w:styleId="ZnakZnak">
    <w:name w:val="Znak Znak"/>
    <w:rPr>
      <w:rFonts w:eastAsia="Times New Roman" w:cs="Times New Roman"/>
      <w:sz w:val="20"/>
      <w:szCs w:val="20"/>
    </w:rPr>
  </w:style>
  <w:style w:type="character" w:styleId="Hipercze">
    <w:name w:val="Hyperlink"/>
    <w:rPr>
      <w:color w:val="0000FF"/>
      <w:u w:val="single"/>
    </w:rPr>
  </w:style>
  <w:style w:type="character" w:styleId="UyteHipercze">
    <w:name w:val="FollowedHyperlink"/>
    <w:rPr>
      <w:color w:val="800080"/>
      <w:u w:val="single"/>
    </w:rPr>
  </w:style>
  <w:style w:type="character" w:styleId="Numerstrony">
    <w:name w:val="page number"/>
    <w:basedOn w:val="Domylnaczcionkaakapitu1"/>
  </w:style>
  <w:style w:type="character" w:customStyle="1" w:styleId="tytul2">
    <w:name w:val="tytul2"/>
    <w:rPr>
      <w:b/>
      <w:sz w:val="24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StopkaZnak">
    <w:name w:val="Stopka Znak"/>
    <w:rPr>
      <w:sz w:val="24"/>
      <w:szCs w:val="22"/>
    </w:rPr>
  </w:style>
  <w:style w:type="character" w:customStyle="1" w:styleId="ZwykytekstZnak">
    <w:name w:val="Zwykły tekst Znak"/>
    <w:rPr>
      <w:rFonts w:ascii="Consolas" w:eastAsia="Calibri" w:hAnsi="Consolas" w:cs="Times New Roman"/>
      <w:sz w:val="21"/>
      <w:szCs w:val="21"/>
    </w:rPr>
  </w:style>
  <w:style w:type="character" w:customStyle="1" w:styleId="TekstprzypisudolnegoZnak">
    <w:name w:val="Tekst przypisu dolnego Znak"/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TekstprzypisukocowegoZnak">
    <w:name w:val="Tekst przypisu końcowego Znak"/>
  </w:style>
  <w:style w:type="character" w:customStyle="1" w:styleId="Znakiprzypiswkocowych">
    <w:name w:val="Znaki przypisów końcowych"/>
    <w:rPr>
      <w:vertAlign w:val="superscript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overflowPunct w:val="0"/>
      <w:autoSpaceDE w:val="0"/>
      <w:spacing w:after="0" w:line="240" w:lineRule="auto"/>
      <w:jc w:val="both"/>
      <w:textAlignment w:val="baseline"/>
    </w:pPr>
    <w:rPr>
      <w:rFonts w:eastAsia="Times New Roman"/>
      <w:sz w:val="20"/>
      <w:szCs w:val="20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odstawowywcity">
    <w:name w:val="Body Text Indent"/>
    <w:basedOn w:val="Normalny"/>
    <w:pPr>
      <w:ind w:firstLine="357"/>
      <w:jc w:val="both"/>
    </w:pPr>
    <w:rPr>
      <w:sz w:val="20"/>
    </w:rPr>
  </w:style>
  <w:style w:type="paragraph" w:customStyle="1" w:styleId="Default">
    <w:name w:val="Default"/>
    <w:pPr>
      <w:suppressAutoHyphens/>
      <w:autoSpaceDE w:val="0"/>
    </w:pPr>
    <w:rPr>
      <w:rFonts w:ascii="Tahoma" w:eastAsia="Calibri" w:hAnsi="Tahoma" w:cs="Tahoma"/>
      <w:color w:val="000000"/>
      <w:sz w:val="24"/>
      <w:szCs w:val="24"/>
      <w:lang w:eastAsia="ar-SA"/>
    </w:rPr>
  </w:style>
  <w:style w:type="paragraph" w:styleId="Akapitzlist">
    <w:name w:val="List Paragraph"/>
    <w:basedOn w:val="Normalny"/>
    <w:qFormat/>
    <w:pPr>
      <w:ind w:left="720"/>
    </w:pPr>
  </w:style>
  <w:style w:type="paragraph" w:styleId="Stopka">
    <w:name w:val="footer"/>
    <w:basedOn w:val="Normalny"/>
  </w:style>
  <w:style w:type="paragraph" w:customStyle="1" w:styleId="Tekstpodstawowywcity21">
    <w:name w:val="Tekst podstawowy wcięty 21"/>
    <w:basedOn w:val="Normalny"/>
    <w:pPr>
      <w:ind w:left="360" w:hanging="3"/>
      <w:jc w:val="both"/>
    </w:pPr>
    <w:rPr>
      <w:sz w:val="20"/>
    </w:rPr>
  </w:style>
  <w:style w:type="paragraph" w:customStyle="1" w:styleId="Tekstpodstawowywcity31">
    <w:name w:val="Tekst podstawowy wcięty 31"/>
    <w:basedOn w:val="Normalny"/>
    <w:pPr>
      <w:ind w:left="360"/>
    </w:pPr>
    <w:rPr>
      <w:sz w:val="20"/>
    </w:rPr>
  </w:style>
  <w:style w:type="paragraph" w:customStyle="1" w:styleId="tekst">
    <w:name w:val="tekst"/>
    <w:pPr>
      <w:suppressAutoHyphens/>
      <w:spacing w:before="40"/>
      <w:ind w:left="360"/>
      <w:jc w:val="both"/>
    </w:pPr>
    <w:rPr>
      <w:color w:val="000000"/>
      <w:spacing w:val="-4"/>
      <w:lang w:eastAsia="ar-SA"/>
    </w:rPr>
  </w:style>
  <w:style w:type="paragraph" w:customStyle="1" w:styleId="Punktygwne">
    <w:name w:val="Punkty główne"/>
    <w:basedOn w:val="Normalny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pPr>
      <w:spacing w:before="40" w:after="40"/>
    </w:pPr>
  </w:style>
  <w:style w:type="paragraph" w:customStyle="1" w:styleId="Odpowiedzi">
    <w:name w:val="Odpowiedzi"/>
    <w:basedOn w:val="Normalny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pPr>
      <w:ind w:left="360"/>
    </w:pPr>
    <w:rPr>
      <w:b/>
      <w:sz w:val="22"/>
    </w:rPr>
  </w:style>
  <w:style w:type="paragraph" w:customStyle="1" w:styleId="Cele">
    <w:name w:val="Cele"/>
    <w:basedOn w:val="Tekstpodstawowy"/>
    <w:pPr>
      <w:spacing w:before="120"/>
      <w:ind w:left="900" w:hanging="540"/>
    </w:pPr>
  </w:style>
  <w:style w:type="paragraph" w:customStyle="1" w:styleId="Nagwkitablic">
    <w:name w:val="Nagłówki tablic"/>
    <w:basedOn w:val="Tekstpodstawowy"/>
    <w:pPr>
      <w:jc w:val="center"/>
    </w:pPr>
    <w:rPr>
      <w:b/>
    </w:rPr>
  </w:style>
  <w:style w:type="paragraph" w:customStyle="1" w:styleId="wrubryce">
    <w:name w:val="w rubryce"/>
    <w:basedOn w:val="Tekstpodstawowy"/>
    <w:pPr>
      <w:spacing w:before="40" w:after="40"/>
    </w:pPr>
  </w:style>
  <w:style w:type="paragraph" w:customStyle="1" w:styleId="centralniewrubryce">
    <w:name w:val="centralnie w rubryce"/>
    <w:basedOn w:val="wrubryce"/>
    <w:pPr>
      <w:jc w:val="center"/>
    </w:pPr>
  </w:style>
  <w:style w:type="paragraph" w:customStyle="1" w:styleId="rdtytu">
    <w:name w:val="Śródtytuł"/>
    <w:basedOn w:val="Nagwek1"/>
    <w:pPr>
      <w:numPr>
        <w:numId w:val="0"/>
      </w:numPr>
      <w:ind w:firstLine="357"/>
      <w:outlineLvl w:val="9"/>
    </w:pPr>
    <w:rPr>
      <w:smallCaps/>
    </w:rPr>
  </w:style>
  <w:style w:type="paragraph" w:customStyle="1" w:styleId="Podtekst">
    <w:name w:val="Podtekst"/>
    <w:basedOn w:val="tekst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Pr>
      <w:rFonts w:ascii="Arial Narrow" w:hAnsi="Arial Narrow"/>
      <w:b/>
    </w:rPr>
  </w:style>
  <w:style w:type="paragraph" w:customStyle="1" w:styleId="Tekstpodstawowy21">
    <w:name w:val="Tekst podstawowy 21"/>
    <w:basedOn w:val="Normalny"/>
    <w:pPr>
      <w:autoSpaceDE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pPr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pPr>
      <w:ind w:left="-57" w:right="-57"/>
      <w:jc w:val="center"/>
    </w:pPr>
    <w:rPr>
      <w:sz w:val="18"/>
    </w:rPr>
  </w:style>
  <w:style w:type="paragraph" w:customStyle="1" w:styleId="Tekstblokowy1">
    <w:name w:val="Tekst blokowy1"/>
    <w:basedOn w:val="Normalny"/>
    <w:pPr>
      <w:autoSpaceDE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customStyle="1" w:styleId="Tekstpodstawowy31">
    <w:name w:val="Tekst podstawowy 31"/>
    <w:basedOn w:val="Normalny"/>
    <w:pPr>
      <w:autoSpaceDE w:val="0"/>
      <w:spacing w:after="60"/>
    </w:pPr>
    <w:rPr>
      <w:b/>
      <w:i/>
      <w:color w:val="FF0000"/>
      <w:sz w:val="16"/>
    </w:rPr>
  </w:style>
  <w:style w:type="paragraph" w:styleId="Nagwek">
    <w:name w:val="header"/>
    <w:basedOn w:val="Normalny"/>
    <w:link w:val="NagwekZnak"/>
    <w:pPr>
      <w:spacing w:after="0" w:line="240" w:lineRule="auto"/>
    </w:pPr>
    <w:rPr>
      <w:rFonts w:eastAsia="Times New Roman"/>
    </w:rPr>
  </w:style>
  <w:style w:type="paragraph" w:customStyle="1" w:styleId="Punkty">
    <w:name w:val="Punkty"/>
    <w:basedOn w:val="Normalny"/>
    <w:pPr>
      <w:autoSpaceDE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pPr>
      <w:autoSpaceDE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wykytekst1">
    <w:name w:val="Zwykły tekst1"/>
    <w:basedOn w:val="Normalny"/>
    <w:pPr>
      <w:spacing w:after="0" w:line="240" w:lineRule="auto"/>
    </w:pPr>
    <w:rPr>
      <w:rFonts w:ascii="Consolas" w:hAnsi="Consolas"/>
      <w:sz w:val="21"/>
      <w:szCs w:val="21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customStyle="1" w:styleId="NagwekZnak">
    <w:name w:val="Nagłówek Znak"/>
    <w:link w:val="Nagwek"/>
    <w:rsid w:val="002E5D9B"/>
    <w:rPr>
      <w:sz w:val="24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1195</Words>
  <Characters>7173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Sylabus wzór</vt:lpstr>
    </vt:vector>
  </TitlesOfParts>
  <Company/>
  <LinksUpToDate>false</LinksUpToDate>
  <CharactersWithSpaces>8352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5</cp:revision>
  <cp:lastPrinted>2012-02-27T09:59:00Z</cp:lastPrinted>
  <dcterms:created xsi:type="dcterms:W3CDTF">2021-02-03T19:27:00Z</dcterms:created>
  <dcterms:modified xsi:type="dcterms:W3CDTF">2021-09-17T09:02:00Z</dcterms:modified>
</cp:coreProperties>
</file>